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FF7" w:rsidRPr="000907A4" w:rsidRDefault="00B35CAF" w:rsidP="000907A4">
      <w:pPr>
        <w:jc w:val="center"/>
        <w:rPr>
          <w:rFonts w:cs="Times New Roman"/>
        </w:rPr>
      </w:pPr>
      <w:r w:rsidRPr="000907A4">
        <w:rPr>
          <w:rFonts w:cs="Times New Roman"/>
          <w:b/>
        </w:rPr>
        <w:t xml:space="preserve">Тематическое    планирование </w:t>
      </w:r>
    </w:p>
    <w:tbl>
      <w:tblPr>
        <w:tblpPr w:leftFromText="180" w:rightFromText="180" w:vertAnchor="text" w:horzAnchor="margin" w:tblpY="424"/>
        <w:tblW w:w="14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60"/>
      </w:tblPr>
      <w:tblGrid>
        <w:gridCol w:w="491"/>
        <w:gridCol w:w="49"/>
        <w:gridCol w:w="6"/>
        <w:gridCol w:w="2539"/>
        <w:gridCol w:w="10206"/>
        <w:gridCol w:w="851"/>
        <w:gridCol w:w="851"/>
      </w:tblGrid>
      <w:tr w:rsidR="00CD5161" w:rsidRPr="000907A4" w:rsidTr="0026519C">
        <w:trPr>
          <w:trHeight w:val="301"/>
        </w:trPr>
        <w:tc>
          <w:tcPr>
            <w:tcW w:w="491" w:type="dxa"/>
            <w:vMerge w:val="restart"/>
          </w:tcPr>
          <w:p w:rsidR="00CD5161" w:rsidRPr="000907A4" w:rsidRDefault="00CD5161" w:rsidP="004712F2">
            <w:pPr>
              <w:ind w:left="-142" w:right="-102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907A4">
              <w:rPr>
                <w:rFonts w:cs="Times New Roman"/>
                <w:b/>
                <w:sz w:val="20"/>
                <w:szCs w:val="20"/>
              </w:rPr>
              <w:t xml:space="preserve">№ </w:t>
            </w:r>
            <w:proofErr w:type="spellStart"/>
            <w:r w:rsidRPr="000907A4">
              <w:rPr>
                <w:rFonts w:cs="Times New Roman"/>
                <w:b/>
                <w:sz w:val="20"/>
                <w:szCs w:val="20"/>
              </w:rPr>
              <w:t>п</w:t>
            </w:r>
            <w:proofErr w:type="gramStart"/>
            <w:r w:rsidRPr="000907A4">
              <w:rPr>
                <w:rFonts w:cs="Times New Roman"/>
                <w:b/>
                <w:sz w:val="20"/>
                <w:szCs w:val="20"/>
              </w:rPr>
              <w:t>.п</w:t>
            </w:r>
            <w:proofErr w:type="spellEnd"/>
            <w:proofErr w:type="gramEnd"/>
          </w:p>
        </w:tc>
        <w:tc>
          <w:tcPr>
            <w:tcW w:w="2594" w:type="dxa"/>
            <w:gridSpan w:val="3"/>
            <w:vMerge w:val="restart"/>
          </w:tcPr>
          <w:p w:rsidR="00CD5161" w:rsidRPr="000907A4" w:rsidRDefault="00CD5161" w:rsidP="004712F2">
            <w:pPr>
              <w:ind w:left="-142" w:right="-102"/>
              <w:jc w:val="center"/>
              <w:rPr>
                <w:rFonts w:cs="Times New Roman"/>
                <w:b/>
              </w:rPr>
            </w:pPr>
            <w:r w:rsidRPr="000907A4">
              <w:rPr>
                <w:rFonts w:cs="Times New Roman"/>
                <w:b/>
              </w:rPr>
              <w:t>Тема урока</w:t>
            </w:r>
          </w:p>
        </w:tc>
        <w:tc>
          <w:tcPr>
            <w:tcW w:w="10206" w:type="dxa"/>
            <w:vMerge w:val="restart"/>
          </w:tcPr>
          <w:p w:rsidR="00CD5161" w:rsidRPr="000907A4" w:rsidRDefault="00021CE8" w:rsidP="004712F2">
            <w:pPr>
              <w:ind w:left="-142" w:right="-102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Характеристика видов деятельности учащихся</w:t>
            </w:r>
          </w:p>
        </w:tc>
        <w:tc>
          <w:tcPr>
            <w:tcW w:w="1702" w:type="dxa"/>
            <w:gridSpan w:val="2"/>
          </w:tcPr>
          <w:p w:rsidR="00CD5161" w:rsidRPr="000907A4" w:rsidRDefault="00CD5161" w:rsidP="004712F2">
            <w:pPr>
              <w:ind w:left="-142" w:right="-102"/>
              <w:jc w:val="center"/>
              <w:rPr>
                <w:rFonts w:cs="Times New Roman"/>
                <w:b/>
              </w:rPr>
            </w:pPr>
            <w:r w:rsidRPr="000907A4">
              <w:rPr>
                <w:rFonts w:cs="Times New Roman"/>
                <w:b/>
              </w:rPr>
              <w:t>Дата</w:t>
            </w:r>
          </w:p>
        </w:tc>
      </w:tr>
      <w:tr w:rsidR="00CD5161" w:rsidRPr="000907A4" w:rsidTr="0026519C">
        <w:trPr>
          <w:trHeight w:val="261"/>
        </w:trPr>
        <w:tc>
          <w:tcPr>
            <w:tcW w:w="491" w:type="dxa"/>
            <w:vMerge/>
            <w:tcBorders>
              <w:bottom w:val="single" w:sz="4" w:space="0" w:color="auto"/>
            </w:tcBorders>
          </w:tcPr>
          <w:p w:rsidR="00CD5161" w:rsidRPr="000907A4" w:rsidRDefault="00CD5161" w:rsidP="004712F2">
            <w:pPr>
              <w:ind w:left="-142" w:right="-102"/>
              <w:jc w:val="center"/>
              <w:rPr>
                <w:rFonts w:cs="Times New Roman"/>
                <w:b/>
              </w:rPr>
            </w:pPr>
          </w:p>
        </w:tc>
        <w:tc>
          <w:tcPr>
            <w:tcW w:w="2594" w:type="dxa"/>
            <w:gridSpan w:val="3"/>
            <w:vMerge/>
            <w:tcBorders>
              <w:bottom w:val="single" w:sz="4" w:space="0" w:color="auto"/>
            </w:tcBorders>
          </w:tcPr>
          <w:p w:rsidR="00CD5161" w:rsidRPr="000907A4" w:rsidRDefault="00CD5161" w:rsidP="004712F2">
            <w:pPr>
              <w:ind w:left="-142" w:right="-102"/>
              <w:jc w:val="center"/>
              <w:rPr>
                <w:rFonts w:cs="Times New Roman"/>
                <w:b/>
              </w:rPr>
            </w:pPr>
          </w:p>
        </w:tc>
        <w:tc>
          <w:tcPr>
            <w:tcW w:w="10206" w:type="dxa"/>
            <w:vMerge/>
            <w:tcBorders>
              <w:bottom w:val="single" w:sz="4" w:space="0" w:color="auto"/>
            </w:tcBorders>
          </w:tcPr>
          <w:p w:rsidR="00CD5161" w:rsidRPr="000907A4" w:rsidRDefault="00CD5161" w:rsidP="004712F2">
            <w:pPr>
              <w:ind w:left="-142" w:right="-102"/>
              <w:jc w:val="center"/>
              <w:rPr>
                <w:rFonts w:cs="Times New Roman"/>
                <w:b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D5161" w:rsidRPr="000907A4" w:rsidRDefault="00CD5161" w:rsidP="004712F2">
            <w:pPr>
              <w:ind w:left="-142" w:right="-102"/>
              <w:jc w:val="center"/>
              <w:rPr>
                <w:rFonts w:cs="Times New Roman"/>
                <w:b/>
              </w:rPr>
            </w:pPr>
            <w:r w:rsidRPr="000907A4">
              <w:rPr>
                <w:rFonts w:cs="Times New Roman"/>
                <w:b/>
              </w:rPr>
              <w:t>План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D5161" w:rsidRPr="000907A4" w:rsidRDefault="00CD5161" w:rsidP="004712F2">
            <w:pPr>
              <w:ind w:left="-142" w:right="-102"/>
              <w:jc w:val="center"/>
              <w:rPr>
                <w:rFonts w:cs="Times New Roman"/>
                <w:b/>
              </w:rPr>
            </w:pPr>
            <w:r w:rsidRPr="000907A4">
              <w:rPr>
                <w:rFonts w:cs="Times New Roman"/>
                <w:b/>
              </w:rPr>
              <w:t>Факт</w:t>
            </w:r>
          </w:p>
        </w:tc>
      </w:tr>
      <w:tr w:rsidR="000907A4" w:rsidRPr="000907A4" w:rsidTr="0026519C">
        <w:trPr>
          <w:trHeight w:val="251"/>
        </w:trPr>
        <w:tc>
          <w:tcPr>
            <w:tcW w:w="14993" w:type="dxa"/>
            <w:gridSpan w:val="7"/>
          </w:tcPr>
          <w:p w:rsidR="000907A4" w:rsidRPr="000907A4" w:rsidRDefault="000907A4" w:rsidP="004712F2">
            <w:pPr>
              <w:ind w:left="-142" w:right="-102"/>
              <w:jc w:val="center"/>
              <w:rPr>
                <w:rFonts w:cs="Times New Roman"/>
              </w:rPr>
            </w:pPr>
            <w:r w:rsidRPr="000907A4">
              <w:rPr>
                <w:rFonts w:cs="Times New Roman"/>
                <w:b/>
              </w:rPr>
              <w:t xml:space="preserve">Как устроен мир </w:t>
            </w:r>
            <w:r w:rsidR="001F154E">
              <w:rPr>
                <w:rFonts w:cs="Times New Roman"/>
                <w:b/>
              </w:rPr>
              <w:t xml:space="preserve">- </w:t>
            </w:r>
            <w:r w:rsidRPr="000907A4">
              <w:rPr>
                <w:rFonts w:cs="Times New Roman"/>
                <w:b/>
              </w:rPr>
              <w:t>6ч</w:t>
            </w:r>
          </w:p>
        </w:tc>
      </w:tr>
      <w:tr w:rsidR="00266E12" w:rsidRPr="000907A4" w:rsidTr="0026519C">
        <w:trPr>
          <w:trHeight w:val="65"/>
        </w:trPr>
        <w:tc>
          <w:tcPr>
            <w:tcW w:w="491" w:type="dxa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  <w:r w:rsidRPr="000907A4">
              <w:rPr>
                <w:rFonts w:cs="Times New Roman"/>
              </w:rPr>
              <w:t>1</w:t>
            </w:r>
          </w:p>
        </w:tc>
        <w:tc>
          <w:tcPr>
            <w:tcW w:w="2594" w:type="dxa"/>
            <w:gridSpan w:val="3"/>
          </w:tcPr>
          <w:p w:rsidR="00266E12" w:rsidRPr="000907A4" w:rsidRDefault="00266E12" w:rsidP="004712F2">
            <w:pPr>
              <w:ind w:left="-65" w:right="-102"/>
              <w:rPr>
                <w:rFonts w:cs="Times New Roman"/>
              </w:rPr>
            </w:pPr>
            <w:r w:rsidRPr="000907A4">
              <w:rPr>
                <w:rFonts w:cs="Times New Roman"/>
              </w:rPr>
              <w:t>Природа.</w:t>
            </w:r>
          </w:p>
          <w:p w:rsidR="00266E12" w:rsidRPr="000907A4" w:rsidRDefault="00266E12" w:rsidP="004712F2">
            <w:pPr>
              <w:ind w:left="-142" w:right="-102"/>
              <w:rPr>
                <w:rFonts w:cs="Times New Roman"/>
              </w:rPr>
            </w:pPr>
          </w:p>
        </w:tc>
        <w:tc>
          <w:tcPr>
            <w:tcW w:w="10206" w:type="dxa"/>
          </w:tcPr>
          <w:p w:rsidR="00021CE8" w:rsidRPr="00D84234" w:rsidRDefault="00021CE8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D8423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Знакомиться </w:t>
            </w:r>
            <w:r w:rsidR="00D84234">
              <w:rPr>
                <w:rFonts w:eastAsia="Calibri" w:cs="Times New Roman"/>
                <w:kern w:val="0"/>
                <w:lang w:eastAsia="ru-RU" w:bidi="ar-SA"/>
              </w:rPr>
              <w:t>с учебником и учебными по</w:t>
            </w:r>
            <w:r w:rsidRPr="00D84234">
              <w:rPr>
                <w:rFonts w:eastAsia="Calibri" w:cs="Times New Roman"/>
                <w:kern w:val="0"/>
                <w:lang w:eastAsia="ru-RU" w:bidi="ar-SA"/>
              </w:rPr>
              <w:t>собиям</w:t>
            </w:r>
            <w:r w:rsidR="00D84234">
              <w:rPr>
                <w:rFonts w:eastAsia="Calibri" w:cs="Times New Roman"/>
                <w:kern w:val="0"/>
                <w:lang w:eastAsia="ru-RU" w:bidi="ar-SA"/>
              </w:rPr>
              <w:t xml:space="preserve">и по курсу «Окружающий мир» для </w:t>
            </w:r>
            <w:r w:rsidRPr="00D84234">
              <w:rPr>
                <w:rFonts w:eastAsia="Calibri" w:cs="Times New Roman"/>
                <w:kern w:val="0"/>
                <w:lang w:eastAsia="ru-RU" w:bidi="ar-SA"/>
              </w:rPr>
              <w:t>3 класса, с целям</w:t>
            </w:r>
            <w:r w:rsidR="00D84234">
              <w:rPr>
                <w:rFonts w:eastAsia="Calibri" w:cs="Times New Roman"/>
                <w:kern w:val="0"/>
                <w:lang w:eastAsia="ru-RU" w:bidi="ar-SA"/>
              </w:rPr>
              <w:t xml:space="preserve">и и задачами раздела «Как </w:t>
            </w:r>
            <w:r w:rsidRPr="00D84234">
              <w:rPr>
                <w:rFonts w:eastAsia="Calibri" w:cs="Times New Roman"/>
                <w:kern w:val="0"/>
                <w:lang w:eastAsia="ru-RU" w:bidi="ar-SA"/>
              </w:rPr>
              <w:t>устроен мир»;</w:t>
            </w:r>
          </w:p>
          <w:p w:rsidR="00021CE8" w:rsidRPr="00D84234" w:rsidRDefault="00021CE8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D84234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D8423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понимать </w:t>
            </w:r>
            <w:r w:rsidRPr="00D84234">
              <w:rPr>
                <w:rFonts w:eastAsia="Calibri" w:cs="Times New Roman"/>
                <w:kern w:val="0"/>
                <w:lang w:eastAsia="ru-RU" w:bidi="ar-SA"/>
              </w:rPr>
              <w:t xml:space="preserve">учебную задачу урока и </w:t>
            </w:r>
            <w:r w:rsidRPr="00D8423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стремиться </w:t>
            </w:r>
            <w:r w:rsidRPr="00D84234">
              <w:rPr>
                <w:rFonts w:eastAsia="Calibri" w:cs="Times New Roman"/>
                <w:kern w:val="0"/>
                <w:lang w:eastAsia="ru-RU" w:bidi="ar-SA"/>
              </w:rPr>
              <w:t>её выполнить;</w:t>
            </w:r>
          </w:p>
          <w:p w:rsidR="00021CE8" w:rsidRPr="00D84234" w:rsidRDefault="00021CE8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D84234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D8423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доказывать</w:t>
            </w:r>
            <w:r w:rsidR="00D84234">
              <w:rPr>
                <w:rFonts w:eastAsia="Calibri" w:cs="Times New Roman"/>
                <w:kern w:val="0"/>
                <w:lang w:eastAsia="ru-RU" w:bidi="ar-SA"/>
              </w:rPr>
              <w:t>, пользуясь иллюстрацией учеб</w:t>
            </w:r>
            <w:r w:rsidRPr="00D84234">
              <w:rPr>
                <w:rFonts w:eastAsia="Calibri" w:cs="Times New Roman"/>
                <w:kern w:val="0"/>
                <w:lang w:eastAsia="ru-RU" w:bidi="ar-SA"/>
              </w:rPr>
              <w:t>ника, что природа удивительно разнообразна;</w:t>
            </w:r>
            <w:r w:rsidR="00D84234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D8423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раскрывать </w:t>
            </w:r>
            <w:r w:rsidRPr="00D84234">
              <w:rPr>
                <w:rFonts w:eastAsia="Calibri" w:cs="Times New Roman"/>
                <w:kern w:val="0"/>
                <w:lang w:eastAsia="ru-RU" w:bidi="ar-SA"/>
              </w:rPr>
              <w:t>ценность природы для людей;</w:t>
            </w:r>
          </w:p>
          <w:p w:rsidR="00021CE8" w:rsidRPr="00D84234" w:rsidRDefault="00021CE8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D84234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D8423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работать в паре: анализировать </w:t>
            </w:r>
            <w:r w:rsidR="00D84234">
              <w:rPr>
                <w:rFonts w:eastAsia="Calibri" w:cs="Times New Roman"/>
                <w:kern w:val="0"/>
                <w:lang w:eastAsia="ru-RU" w:bidi="ar-SA"/>
              </w:rPr>
              <w:t xml:space="preserve">текст </w:t>
            </w:r>
            <w:r w:rsidRPr="00D84234">
              <w:rPr>
                <w:rFonts w:eastAsia="Calibri" w:cs="Times New Roman"/>
                <w:kern w:val="0"/>
                <w:lang w:eastAsia="ru-RU" w:bidi="ar-SA"/>
              </w:rPr>
              <w:t xml:space="preserve">учебника, </w:t>
            </w:r>
            <w:r w:rsidRPr="00D8423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извлекать </w:t>
            </w:r>
            <w:r w:rsidR="00D84234">
              <w:rPr>
                <w:rFonts w:eastAsia="Calibri" w:cs="Times New Roman"/>
                <w:kern w:val="0"/>
                <w:lang w:eastAsia="ru-RU" w:bidi="ar-SA"/>
              </w:rPr>
              <w:t>из него необходимую ин</w:t>
            </w:r>
            <w:r w:rsidRPr="00D84234">
              <w:rPr>
                <w:rFonts w:eastAsia="Calibri" w:cs="Times New Roman"/>
                <w:kern w:val="0"/>
                <w:lang w:eastAsia="ru-RU" w:bidi="ar-SA"/>
              </w:rPr>
              <w:t xml:space="preserve">формацию; </w:t>
            </w:r>
            <w:r w:rsidRPr="00D8423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сравнивать </w:t>
            </w:r>
            <w:r w:rsidR="00D84234">
              <w:rPr>
                <w:rFonts w:eastAsia="Calibri" w:cs="Times New Roman"/>
                <w:kern w:val="0"/>
                <w:lang w:eastAsia="ru-RU" w:bidi="ar-SA"/>
              </w:rPr>
              <w:t>объекты неживой и жи</w:t>
            </w:r>
            <w:r w:rsidRPr="00D84234">
              <w:rPr>
                <w:rFonts w:eastAsia="Calibri" w:cs="Times New Roman"/>
                <w:kern w:val="0"/>
                <w:lang w:eastAsia="ru-RU" w:bidi="ar-SA"/>
              </w:rPr>
              <w:t xml:space="preserve">вой природы по известным признакам; </w:t>
            </w:r>
            <w:r w:rsidRPr="00D8423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предлагать </w:t>
            </w:r>
            <w:r w:rsidRPr="00D84234">
              <w:rPr>
                <w:rFonts w:eastAsia="Calibri" w:cs="Times New Roman"/>
                <w:kern w:val="0"/>
                <w:lang w:eastAsia="ru-RU" w:bidi="ar-SA"/>
              </w:rPr>
              <w:t xml:space="preserve">задание к рисунку учебника и </w:t>
            </w:r>
            <w:r w:rsidRPr="00D8423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оценивать</w:t>
            </w:r>
          </w:p>
          <w:p w:rsidR="00021CE8" w:rsidRPr="00D84234" w:rsidRDefault="00021CE8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D84234">
              <w:rPr>
                <w:rFonts w:eastAsia="Calibri" w:cs="Times New Roman"/>
                <w:kern w:val="0"/>
                <w:lang w:eastAsia="ru-RU" w:bidi="ar-SA"/>
              </w:rPr>
              <w:t xml:space="preserve">ответы одноклассников; </w:t>
            </w:r>
            <w:r w:rsidRPr="00D8423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классифицировать</w:t>
            </w:r>
            <w:r w:rsidR="00D8423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 </w:t>
            </w:r>
            <w:r w:rsidRPr="00D84234">
              <w:rPr>
                <w:rFonts w:eastAsia="Calibri" w:cs="Times New Roman"/>
                <w:kern w:val="0"/>
                <w:lang w:eastAsia="ru-RU" w:bidi="ar-SA"/>
              </w:rPr>
              <w:t xml:space="preserve">объекты живой природы, </w:t>
            </w:r>
            <w:r w:rsidRPr="00D8423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осуществлять </w:t>
            </w:r>
            <w:r w:rsidRPr="00D84234">
              <w:rPr>
                <w:rFonts w:eastAsia="Calibri" w:cs="Times New Roman"/>
                <w:kern w:val="0"/>
                <w:lang w:eastAsia="ru-RU" w:bidi="ar-SA"/>
              </w:rPr>
              <w:t>самопроверку;</w:t>
            </w:r>
          </w:p>
          <w:p w:rsidR="00266E12" w:rsidRPr="00D84234" w:rsidRDefault="00021CE8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D84234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D8423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формулировать </w:t>
            </w:r>
            <w:r w:rsidR="00D84234">
              <w:rPr>
                <w:rFonts w:eastAsia="Calibri" w:cs="Times New Roman"/>
                <w:kern w:val="0"/>
                <w:lang w:eastAsia="ru-RU" w:bidi="ar-SA"/>
              </w:rPr>
              <w:t>выводы из изученного ма</w:t>
            </w:r>
            <w:r w:rsidRPr="00D84234">
              <w:rPr>
                <w:rFonts w:eastAsia="Calibri" w:cs="Times New Roman"/>
                <w:kern w:val="0"/>
                <w:lang w:eastAsia="ru-RU" w:bidi="ar-SA"/>
              </w:rPr>
              <w:t xml:space="preserve">териала, </w:t>
            </w:r>
            <w:r w:rsidRPr="00D8423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отвечать </w:t>
            </w:r>
            <w:r w:rsidRPr="00D84234">
              <w:rPr>
                <w:rFonts w:eastAsia="Calibri" w:cs="Times New Roman"/>
                <w:kern w:val="0"/>
                <w:lang w:eastAsia="ru-RU" w:bidi="ar-SA"/>
              </w:rPr>
              <w:t xml:space="preserve">на итоговые вопросы и </w:t>
            </w:r>
            <w:r w:rsidRPr="00D8423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оценивать достижения на уроке.</w:t>
            </w:r>
          </w:p>
        </w:tc>
        <w:tc>
          <w:tcPr>
            <w:tcW w:w="851" w:type="dxa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266E12" w:rsidRPr="000907A4" w:rsidTr="0026519C">
        <w:trPr>
          <w:trHeight w:val="587"/>
        </w:trPr>
        <w:tc>
          <w:tcPr>
            <w:tcW w:w="491" w:type="dxa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  <w:r w:rsidRPr="000907A4">
              <w:rPr>
                <w:rFonts w:cs="Times New Roman"/>
              </w:rPr>
              <w:t>2</w:t>
            </w:r>
          </w:p>
        </w:tc>
        <w:tc>
          <w:tcPr>
            <w:tcW w:w="2594" w:type="dxa"/>
            <w:gridSpan w:val="3"/>
          </w:tcPr>
          <w:p w:rsidR="002A120D" w:rsidRDefault="00266E12" w:rsidP="004712F2">
            <w:pPr>
              <w:ind w:left="-65" w:right="-102"/>
              <w:rPr>
                <w:rFonts w:cs="Times New Roman"/>
              </w:rPr>
            </w:pPr>
            <w:r w:rsidRPr="000907A4">
              <w:rPr>
                <w:rFonts w:cs="Times New Roman"/>
              </w:rPr>
              <w:t>Человек.</w:t>
            </w:r>
            <w:r w:rsidR="002A120D" w:rsidRPr="000907A4">
              <w:rPr>
                <w:rFonts w:cs="Times New Roman"/>
              </w:rPr>
              <w:t xml:space="preserve"> </w:t>
            </w:r>
          </w:p>
          <w:p w:rsidR="00266E12" w:rsidRPr="000907A4" w:rsidRDefault="00266E12" w:rsidP="004712F2">
            <w:pPr>
              <w:ind w:left="-65" w:right="-102"/>
              <w:rPr>
                <w:rFonts w:cs="Times New Roman"/>
              </w:rPr>
            </w:pPr>
          </w:p>
        </w:tc>
        <w:tc>
          <w:tcPr>
            <w:tcW w:w="10206" w:type="dxa"/>
          </w:tcPr>
          <w:p w:rsidR="00021CE8" w:rsidRPr="00D84234" w:rsidRDefault="00021CE8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D84234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D8423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Понимать </w:t>
            </w:r>
            <w:r w:rsidRPr="00D84234">
              <w:rPr>
                <w:rFonts w:eastAsia="Calibri" w:cs="Times New Roman"/>
                <w:kern w:val="0"/>
                <w:lang w:eastAsia="ru-RU" w:bidi="ar-SA"/>
              </w:rPr>
              <w:t xml:space="preserve">учебную задачу урока и </w:t>
            </w:r>
            <w:r w:rsidR="00D8423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стре</w:t>
            </w:r>
            <w:r w:rsidRPr="00D8423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миться </w:t>
            </w:r>
            <w:r w:rsidRPr="00D84234">
              <w:rPr>
                <w:rFonts w:eastAsia="Calibri" w:cs="Times New Roman"/>
                <w:kern w:val="0"/>
                <w:lang w:eastAsia="ru-RU" w:bidi="ar-SA"/>
              </w:rPr>
              <w:t>её выполнить;</w:t>
            </w:r>
          </w:p>
          <w:p w:rsidR="00021CE8" w:rsidRPr="00D84234" w:rsidRDefault="00021CE8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D84234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D8423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находить сходство </w:t>
            </w:r>
            <w:r w:rsidR="00D84234">
              <w:rPr>
                <w:rFonts w:eastAsia="Calibri" w:cs="Times New Roman"/>
                <w:kern w:val="0"/>
                <w:lang w:eastAsia="ru-RU" w:bidi="ar-SA"/>
              </w:rPr>
              <w:t>человека и живых су</w:t>
            </w:r>
            <w:r w:rsidRPr="00D84234">
              <w:rPr>
                <w:rFonts w:eastAsia="Calibri" w:cs="Times New Roman"/>
                <w:kern w:val="0"/>
                <w:lang w:eastAsia="ru-RU" w:bidi="ar-SA"/>
              </w:rPr>
              <w:t xml:space="preserve">ществ и </w:t>
            </w:r>
            <w:r w:rsidRPr="00D8423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отличие </w:t>
            </w:r>
            <w:r w:rsidRPr="00D84234">
              <w:rPr>
                <w:rFonts w:eastAsia="Calibri" w:cs="Times New Roman"/>
                <w:kern w:val="0"/>
                <w:lang w:eastAsia="ru-RU" w:bidi="ar-SA"/>
              </w:rPr>
              <w:t>его от животных;</w:t>
            </w:r>
          </w:p>
          <w:p w:rsidR="00D84234" w:rsidRDefault="00021CE8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D84234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D8423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различать </w:t>
            </w:r>
            <w:r w:rsidR="00D84234">
              <w:rPr>
                <w:rFonts w:eastAsia="Calibri" w:cs="Times New Roman"/>
                <w:kern w:val="0"/>
                <w:lang w:eastAsia="ru-RU" w:bidi="ar-SA"/>
              </w:rPr>
              <w:t>внешность человека и его вну</w:t>
            </w:r>
            <w:r w:rsidRPr="00D84234">
              <w:rPr>
                <w:rFonts w:eastAsia="Calibri" w:cs="Times New Roman"/>
                <w:kern w:val="0"/>
                <w:lang w:eastAsia="ru-RU" w:bidi="ar-SA"/>
              </w:rPr>
              <w:t xml:space="preserve">тренний мир; </w:t>
            </w:r>
            <w:r w:rsidRPr="00D8423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анализировать </w:t>
            </w:r>
            <w:r w:rsidR="00D84234">
              <w:rPr>
                <w:rFonts w:eastAsia="Calibri" w:cs="Times New Roman"/>
                <w:kern w:val="0"/>
                <w:lang w:eastAsia="ru-RU" w:bidi="ar-SA"/>
              </w:rPr>
              <w:t>проявления вну</w:t>
            </w:r>
            <w:r w:rsidRPr="00D84234">
              <w:rPr>
                <w:rFonts w:eastAsia="Calibri" w:cs="Times New Roman"/>
                <w:kern w:val="0"/>
                <w:lang w:eastAsia="ru-RU" w:bidi="ar-SA"/>
              </w:rPr>
              <w:t>треннего мира человека в его поступках, внеш</w:t>
            </w:r>
            <w:r w:rsidR="00D84234" w:rsidRPr="00D84234">
              <w:rPr>
                <w:rFonts w:eastAsia="Calibri" w:cs="Times New Roman"/>
                <w:kern w:val="0"/>
                <w:lang w:eastAsia="ru-RU" w:bidi="ar-SA"/>
              </w:rPr>
              <w:t>ности, взаимоотношениях</w:t>
            </w:r>
            <w:r w:rsidR="00D84234">
              <w:rPr>
                <w:rFonts w:eastAsia="Calibri" w:cs="Times New Roman"/>
                <w:kern w:val="0"/>
                <w:lang w:eastAsia="ru-RU" w:bidi="ar-SA"/>
              </w:rPr>
              <w:t xml:space="preserve"> с людьми, отношении </w:t>
            </w:r>
            <w:r w:rsidR="00D84234" w:rsidRPr="00D84234">
              <w:rPr>
                <w:rFonts w:eastAsia="Calibri" w:cs="Times New Roman"/>
                <w:kern w:val="0"/>
                <w:lang w:eastAsia="ru-RU" w:bidi="ar-SA"/>
              </w:rPr>
              <w:t xml:space="preserve">к природе; </w:t>
            </w:r>
            <w:r w:rsidR="00D84234" w:rsidRPr="00D8423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оценивать </w:t>
            </w:r>
            <w:r w:rsidR="00D84234" w:rsidRPr="00D84234">
              <w:rPr>
                <w:rFonts w:eastAsia="Calibri" w:cs="Times New Roman"/>
                <w:kern w:val="0"/>
                <w:lang w:eastAsia="ru-RU" w:bidi="ar-SA"/>
              </w:rPr>
              <w:t>богатство внутреннего</w:t>
            </w:r>
            <w:r w:rsidR="00D84234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="00D84234" w:rsidRPr="00D84234">
              <w:rPr>
                <w:rFonts w:eastAsia="Calibri" w:cs="Times New Roman"/>
                <w:kern w:val="0"/>
                <w:lang w:eastAsia="ru-RU" w:bidi="ar-SA"/>
              </w:rPr>
              <w:t xml:space="preserve">мира человека; </w:t>
            </w:r>
          </w:p>
          <w:p w:rsidR="00D84234" w:rsidRPr="00D84234" w:rsidRDefault="00D84234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D84234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D8423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работать в паре: наблюдать </w:t>
            </w:r>
            <w:r w:rsidRPr="00D84234">
              <w:rPr>
                <w:rFonts w:eastAsia="Calibri" w:cs="Times New Roman"/>
                <w:kern w:val="0"/>
                <w:lang w:eastAsia="ru-RU" w:bidi="ar-SA"/>
              </w:rPr>
              <w:t xml:space="preserve">и </w:t>
            </w:r>
            <w:r w:rsidRPr="00D8423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описывать</w:t>
            </w:r>
            <w:r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 </w:t>
            </w:r>
            <w:r w:rsidRPr="00D84234">
              <w:rPr>
                <w:rFonts w:eastAsia="Calibri" w:cs="Times New Roman"/>
                <w:kern w:val="0"/>
                <w:lang w:eastAsia="ru-RU" w:bidi="ar-SA"/>
              </w:rPr>
              <w:t xml:space="preserve">проявления внутреннего мира человека; </w:t>
            </w:r>
            <w:r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обсуж</w:t>
            </w:r>
            <w:r w:rsidRPr="00D8423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дать</w:t>
            </w:r>
            <w:r w:rsidRPr="00D84234">
              <w:rPr>
                <w:rFonts w:eastAsia="Calibri" w:cs="Times New Roman"/>
                <w:kern w:val="0"/>
                <w:lang w:eastAsia="ru-RU" w:bidi="ar-SA"/>
              </w:rPr>
              <w:t>, как возникают богатства внутреннего</w:t>
            </w:r>
            <w:r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 </w:t>
            </w:r>
            <w:r>
              <w:rPr>
                <w:rFonts w:eastAsia="Calibri" w:cs="Times New Roman"/>
                <w:kern w:val="0"/>
                <w:lang w:eastAsia="ru-RU" w:bidi="ar-SA"/>
              </w:rPr>
              <w:t>мира человека;</w:t>
            </w:r>
          </w:p>
          <w:p w:rsidR="00D84234" w:rsidRPr="00D84234" w:rsidRDefault="00D84234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D84234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D8423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моделировать </w:t>
            </w:r>
            <w:r w:rsidRPr="00D84234">
              <w:rPr>
                <w:rFonts w:eastAsia="Calibri" w:cs="Times New Roman"/>
                <w:kern w:val="0"/>
                <w:lang w:eastAsia="ru-RU" w:bidi="ar-SA"/>
              </w:rPr>
              <w:t>ступени познания человеком окружающего мира в ходе ролевых игр;</w:t>
            </w:r>
          </w:p>
          <w:p w:rsidR="00266E12" w:rsidRPr="00D84234" w:rsidRDefault="00D84234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D84234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D8423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формулировать </w:t>
            </w:r>
            <w:r>
              <w:rPr>
                <w:rFonts w:eastAsia="Calibri" w:cs="Times New Roman"/>
                <w:kern w:val="0"/>
                <w:lang w:eastAsia="ru-RU" w:bidi="ar-SA"/>
              </w:rPr>
              <w:t>выводы из изученного ма</w:t>
            </w:r>
            <w:r w:rsidRPr="00D84234">
              <w:rPr>
                <w:rFonts w:eastAsia="Calibri" w:cs="Times New Roman"/>
                <w:kern w:val="0"/>
                <w:lang w:eastAsia="ru-RU" w:bidi="ar-SA"/>
              </w:rPr>
              <w:t xml:space="preserve">териала, </w:t>
            </w:r>
            <w:r w:rsidRPr="00D8423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отвечать </w:t>
            </w:r>
            <w:r w:rsidRPr="00D84234">
              <w:rPr>
                <w:rFonts w:eastAsia="Calibri" w:cs="Times New Roman"/>
                <w:kern w:val="0"/>
                <w:lang w:eastAsia="ru-RU" w:bidi="ar-SA"/>
              </w:rPr>
              <w:t>на итоговые воп</w:t>
            </w:r>
            <w:r>
              <w:rPr>
                <w:rFonts w:eastAsia="Calibri" w:cs="Times New Roman"/>
                <w:kern w:val="0"/>
                <w:lang w:eastAsia="ru-RU" w:bidi="ar-SA"/>
              </w:rPr>
              <w:t>росы и оценивать достижения на уроке.</w:t>
            </w:r>
          </w:p>
        </w:tc>
        <w:tc>
          <w:tcPr>
            <w:tcW w:w="851" w:type="dxa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266E12" w:rsidRPr="000907A4" w:rsidTr="0026519C">
        <w:trPr>
          <w:trHeight w:val="65"/>
        </w:trPr>
        <w:tc>
          <w:tcPr>
            <w:tcW w:w="491" w:type="dxa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  <w:r w:rsidRPr="000907A4">
              <w:rPr>
                <w:rFonts w:cs="Times New Roman"/>
              </w:rPr>
              <w:t>3</w:t>
            </w:r>
          </w:p>
        </w:tc>
        <w:tc>
          <w:tcPr>
            <w:tcW w:w="2594" w:type="dxa"/>
            <w:gridSpan w:val="3"/>
          </w:tcPr>
          <w:p w:rsidR="00021CE8" w:rsidRPr="000907A4" w:rsidRDefault="00021CE8" w:rsidP="004712F2">
            <w:pPr>
              <w:ind w:left="-65" w:right="-102"/>
              <w:rPr>
                <w:rFonts w:cs="Times New Roman"/>
              </w:rPr>
            </w:pPr>
            <w:r w:rsidRPr="000907A4">
              <w:rPr>
                <w:rFonts w:cs="Times New Roman"/>
              </w:rPr>
              <w:t xml:space="preserve">Проект «Богатства, отданные людям» </w:t>
            </w:r>
            <w:r w:rsidRPr="000907A4">
              <w:rPr>
                <w:rFonts w:cs="Times New Roman"/>
                <w:i/>
              </w:rPr>
              <w:t>Проектная деятельность</w:t>
            </w:r>
          </w:p>
          <w:p w:rsidR="00266E12" w:rsidRPr="000907A4" w:rsidRDefault="00266E12" w:rsidP="004712F2">
            <w:pPr>
              <w:ind w:left="-65" w:right="-102"/>
              <w:rPr>
                <w:rFonts w:cs="Times New Roman"/>
                <w:i/>
              </w:rPr>
            </w:pPr>
          </w:p>
        </w:tc>
        <w:tc>
          <w:tcPr>
            <w:tcW w:w="10206" w:type="dxa"/>
          </w:tcPr>
          <w:p w:rsidR="00D84234" w:rsidRPr="00D84234" w:rsidRDefault="00D84234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D84234">
              <w:rPr>
                <w:rFonts w:eastAsia="Calibri" w:cs="Times New Roman"/>
                <w:kern w:val="0"/>
                <w:lang w:eastAsia="ru-RU" w:bidi="ar-SA"/>
              </w:rPr>
              <w:t>В ходе выполнения проекта дети учатся:</w:t>
            </w:r>
          </w:p>
          <w:p w:rsidR="00D84234" w:rsidRPr="00D84234" w:rsidRDefault="00D84234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D84234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D8423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определять </w:t>
            </w:r>
            <w:r w:rsidRPr="00D84234">
              <w:rPr>
                <w:rFonts w:eastAsia="Calibri" w:cs="Times New Roman"/>
                <w:kern w:val="0"/>
                <w:lang w:eastAsia="ru-RU" w:bidi="ar-SA"/>
              </w:rPr>
              <w:t>цель проекта;</w:t>
            </w:r>
          </w:p>
          <w:p w:rsidR="00D84234" w:rsidRPr="00D84234" w:rsidRDefault="00D84234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D84234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D8423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распределять обязанности </w:t>
            </w:r>
            <w:r w:rsidRPr="00D84234">
              <w:rPr>
                <w:rFonts w:eastAsia="Calibri" w:cs="Times New Roman"/>
                <w:kern w:val="0"/>
                <w:lang w:eastAsia="ru-RU" w:bidi="ar-SA"/>
              </w:rPr>
              <w:t>по проекту</w:t>
            </w:r>
            <w:r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D84234">
              <w:rPr>
                <w:rFonts w:eastAsia="Calibri" w:cs="Times New Roman"/>
                <w:kern w:val="0"/>
                <w:lang w:eastAsia="ru-RU" w:bidi="ar-SA"/>
              </w:rPr>
              <w:t>в группах;</w:t>
            </w:r>
          </w:p>
          <w:p w:rsidR="00D84234" w:rsidRPr="00D84234" w:rsidRDefault="00D84234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D84234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D8423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собирать материал </w:t>
            </w:r>
            <w:r w:rsidRPr="00D84234">
              <w:rPr>
                <w:rFonts w:eastAsia="Calibri" w:cs="Times New Roman"/>
                <w:kern w:val="0"/>
                <w:lang w:eastAsia="ru-RU" w:bidi="ar-SA"/>
              </w:rPr>
              <w:t>в дополнительной</w:t>
            </w:r>
            <w:r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D84234">
              <w:rPr>
                <w:rFonts w:eastAsia="Calibri" w:cs="Times New Roman"/>
                <w:kern w:val="0"/>
                <w:lang w:eastAsia="ru-RU" w:bidi="ar-SA"/>
              </w:rPr>
              <w:t>краеведческой литературе, музее, Интернете, в</w:t>
            </w:r>
            <w:r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D84234">
              <w:rPr>
                <w:rFonts w:eastAsia="Calibri" w:cs="Times New Roman"/>
                <w:kern w:val="0"/>
                <w:lang w:eastAsia="ru-RU" w:bidi="ar-SA"/>
              </w:rPr>
              <w:t>ходе интервью;</w:t>
            </w:r>
          </w:p>
          <w:p w:rsidR="00D84234" w:rsidRPr="00D84234" w:rsidRDefault="00D84234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proofErr w:type="gramStart"/>
            <w:r w:rsidRPr="00D84234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D8423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подбирать </w:t>
            </w:r>
            <w:r w:rsidRPr="00D84234">
              <w:rPr>
                <w:rFonts w:eastAsia="Calibri" w:cs="Times New Roman"/>
                <w:kern w:val="0"/>
                <w:lang w:eastAsia="ru-RU" w:bidi="ar-SA"/>
              </w:rPr>
              <w:t xml:space="preserve">иллюстративный материал (фотографии, открытки, слайды), </w:t>
            </w:r>
            <w:r w:rsidRPr="00D8423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изготавливать</w:t>
            </w:r>
            <w:r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D84234">
              <w:rPr>
                <w:rFonts w:eastAsia="Calibri" w:cs="Times New Roman"/>
                <w:kern w:val="0"/>
                <w:lang w:eastAsia="ru-RU" w:bidi="ar-SA"/>
              </w:rPr>
              <w:t xml:space="preserve">недостающие иллюстрации (фотографии, рисунки), </w:t>
            </w:r>
            <w:r w:rsidRPr="00D8423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оформлять </w:t>
            </w:r>
            <w:r w:rsidRPr="00D84234">
              <w:rPr>
                <w:rFonts w:eastAsia="Calibri" w:cs="Times New Roman"/>
                <w:kern w:val="0"/>
                <w:lang w:eastAsia="ru-RU" w:bidi="ar-SA"/>
              </w:rPr>
              <w:t>стенд;</w:t>
            </w:r>
            <w:proofErr w:type="gramEnd"/>
          </w:p>
          <w:p w:rsidR="00D84234" w:rsidRPr="00D84234" w:rsidRDefault="00D84234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D84234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D8423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презентовать </w:t>
            </w:r>
            <w:r w:rsidRPr="00D84234">
              <w:rPr>
                <w:rFonts w:eastAsia="Calibri" w:cs="Times New Roman"/>
                <w:kern w:val="0"/>
                <w:lang w:eastAsia="ru-RU" w:bidi="ar-SA"/>
              </w:rPr>
              <w:t>проект;</w:t>
            </w:r>
          </w:p>
          <w:p w:rsidR="00266E12" w:rsidRDefault="00D84234" w:rsidP="004712F2">
            <w:pPr>
              <w:ind w:right="34"/>
              <w:jc w:val="both"/>
              <w:rPr>
                <w:rFonts w:eastAsia="Calibri" w:cs="Times New Roman"/>
                <w:kern w:val="0"/>
                <w:lang w:eastAsia="ru-RU" w:bidi="ar-SA"/>
              </w:rPr>
            </w:pPr>
            <w:r w:rsidRPr="00D84234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D8423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оценивать </w:t>
            </w:r>
            <w:r w:rsidRPr="00D84234">
              <w:rPr>
                <w:rFonts w:eastAsia="Calibri" w:cs="Times New Roman"/>
                <w:kern w:val="0"/>
                <w:lang w:eastAsia="ru-RU" w:bidi="ar-SA"/>
              </w:rPr>
              <w:t>результаты работы</w:t>
            </w:r>
          </w:p>
          <w:p w:rsidR="0058053A" w:rsidRPr="00D84234" w:rsidRDefault="0058053A" w:rsidP="004712F2">
            <w:pPr>
              <w:ind w:right="34"/>
              <w:jc w:val="both"/>
              <w:rPr>
                <w:rFonts w:cs="Times New Roman"/>
              </w:rPr>
            </w:pPr>
          </w:p>
        </w:tc>
        <w:tc>
          <w:tcPr>
            <w:tcW w:w="851" w:type="dxa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266E12" w:rsidRPr="000907A4" w:rsidTr="0026519C">
        <w:trPr>
          <w:trHeight w:val="65"/>
        </w:trPr>
        <w:tc>
          <w:tcPr>
            <w:tcW w:w="491" w:type="dxa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  <w:r w:rsidRPr="000907A4">
              <w:rPr>
                <w:rFonts w:cs="Times New Roman"/>
              </w:rPr>
              <w:t>4</w:t>
            </w:r>
          </w:p>
        </w:tc>
        <w:tc>
          <w:tcPr>
            <w:tcW w:w="2594" w:type="dxa"/>
            <w:gridSpan w:val="3"/>
          </w:tcPr>
          <w:p w:rsidR="00021CE8" w:rsidRDefault="00021CE8" w:rsidP="004712F2">
            <w:pPr>
              <w:ind w:left="-65" w:right="-102"/>
              <w:rPr>
                <w:rFonts w:cs="Times New Roman"/>
              </w:rPr>
            </w:pPr>
            <w:r w:rsidRPr="000907A4">
              <w:rPr>
                <w:rFonts w:cs="Times New Roman"/>
              </w:rPr>
              <w:t xml:space="preserve">Общество. </w:t>
            </w:r>
          </w:p>
          <w:p w:rsidR="00B85DD1" w:rsidRDefault="00B85DD1" w:rsidP="004712F2">
            <w:pPr>
              <w:ind w:left="-65" w:right="-102"/>
              <w:rPr>
                <w:rFonts w:cs="Times New Roman"/>
              </w:rPr>
            </w:pPr>
          </w:p>
          <w:p w:rsidR="00B85DD1" w:rsidRDefault="00B85DD1" w:rsidP="004712F2">
            <w:pPr>
              <w:ind w:left="-65" w:right="-102"/>
              <w:rPr>
                <w:rFonts w:cs="Times New Roman"/>
              </w:rPr>
            </w:pPr>
          </w:p>
          <w:p w:rsidR="00B85DD1" w:rsidRDefault="00B85DD1" w:rsidP="004712F2">
            <w:pPr>
              <w:ind w:left="-65" w:right="-102"/>
              <w:rPr>
                <w:rFonts w:cs="Times New Roman"/>
              </w:rPr>
            </w:pPr>
          </w:p>
          <w:p w:rsidR="00B85DD1" w:rsidRDefault="00B85DD1" w:rsidP="004712F2">
            <w:pPr>
              <w:ind w:left="-65" w:right="-102"/>
              <w:rPr>
                <w:rFonts w:cs="Times New Roman"/>
              </w:rPr>
            </w:pPr>
          </w:p>
          <w:p w:rsidR="00266E12" w:rsidRPr="000907A4" w:rsidRDefault="00266E12" w:rsidP="004712F2">
            <w:pPr>
              <w:ind w:left="-65" w:right="-102"/>
              <w:rPr>
                <w:rFonts w:cs="Times New Roman"/>
              </w:rPr>
            </w:pPr>
          </w:p>
        </w:tc>
        <w:tc>
          <w:tcPr>
            <w:tcW w:w="10206" w:type="dxa"/>
          </w:tcPr>
          <w:p w:rsidR="00D84234" w:rsidRPr="00B85DD1" w:rsidRDefault="00D84234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D84234">
              <w:rPr>
                <w:rFonts w:eastAsia="Calibri" w:cs="Times New Roman"/>
                <w:kern w:val="0"/>
                <w:lang w:eastAsia="ru-RU" w:bidi="ar-SA"/>
              </w:rPr>
              <w:lastRenderedPageBreak/>
              <w:t xml:space="preserve">— </w:t>
            </w:r>
            <w:r w:rsidRPr="00D8423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Понимать </w:t>
            </w:r>
            <w:r w:rsidRPr="00D84234">
              <w:rPr>
                <w:rFonts w:eastAsia="Calibri" w:cs="Times New Roman"/>
                <w:kern w:val="0"/>
                <w:lang w:eastAsia="ru-RU" w:bidi="ar-SA"/>
              </w:rPr>
              <w:t xml:space="preserve">учебную задачу урока и </w:t>
            </w:r>
            <w:r w:rsidRPr="00D8423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стремиться </w:t>
            </w:r>
            <w:r w:rsidRPr="00D84234">
              <w:rPr>
                <w:rFonts w:eastAsia="Calibri" w:cs="Times New Roman"/>
                <w:kern w:val="0"/>
                <w:lang w:eastAsia="ru-RU" w:bidi="ar-SA"/>
              </w:rPr>
              <w:t>её выполнить;</w:t>
            </w:r>
          </w:p>
          <w:p w:rsidR="00D84234" w:rsidRPr="00D84234" w:rsidRDefault="00D84234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D84234">
              <w:rPr>
                <w:rFonts w:eastAsia="Calibri" w:cs="Times New Roman"/>
                <w:kern w:val="0"/>
                <w:lang w:eastAsia="ru-RU" w:bidi="ar-SA"/>
              </w:rPr>
              <w:lastRenderedPageBreak/>
              <w:t xml:space="preserve">— </w:t>
            </w:r>
            <w:r w:rsidRPr="00D8423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определять </w:t>
            </w:r>
            <w:r w:rsidRPr="00D84234">
              <w:rPr>
                <w:rFonts w:eastAsia="Calibri" w:cs="Times New Roman"/>
                <w:kern w:val="0"/>
                <w:lang w:eastAsia="ru-RU" w:bidi="ar-SA"/>
              </w:rPr>
              <w:t>место человека в мире;</w:t>
            </w:r>
          </w:p>
          <w:p w:rsidR="00D84234" w:rsidRPr="00D84234" w:rsidRDefault="00D84234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D84234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D8423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характеризовать </w:t>
            </w:r>
            <w:r w:rsidRPr="00D84234">
              <w:rPr>
                <w:rFonts w:eastAsia="Calibri" w:cs="Times New Roman"/>
                <w:kern w:val="0"/>
                <w:lang w:eastAsia="ru-RU" w:bidi="ar-SA"/>
              </w:rPr>
              <w:t>семью, народ, государство как части общества;</w:t>
            </w:r>
          </w:p>
          <w:p w:rsidR="00D84234" w:rsidRPr="00D84234" w:rsidRDefault="00D84234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D84234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D8423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обсуждать </w:t>
            </w:r>
            <w:r w:rsidRPr="00D84234">
              <w:rPr>
                <w:rFonts w:eastAsia="Calibri" w:cs="Times New Roman"/>
                <w:kern w:val="0"/>
                <w:lang w:eastAsia="ru-RU" w:bidi="ar-SA"/>
              </w:rPr>
              <w:t>вопрос о том, почему семья является важной частью общества;</w:t>
            </w:r>
          </w:p>
          <w:p w:rsidR="00B85DD1" w:rsidRDefault="00D84234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D84234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D8423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сопоставлять </w:t>
            </w:r>
            <w:r w:rsidRPr="00D84234">
              <w:rPr>
                <w:rFonts w:eastAsia="Calibri" w:cs="Times New Roman"/>
                <w:kern w:val="0"/>
                <w:lang w:eastAsia="ru-RU" w:bidi="ar-SA"/>
              </w:rPr>
              <w:t>формы правления в государствах мира.</w:t>
            </w:r>
          </w:p>
          <w:p w:rsidR="00B85DD1" w:rsidRPr="00B85DD1" w:rsidRDefault="00B85DD1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B85DD1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B85DD1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работать в группе: анализировать таблицу </w:t>
            </w:r>
            <w:r w:rsidRPr="00B85DD1">
              <w:rPr>
                <w:rFonts w:eastAsia="Calibri" w:cs="Times New Roman"/>
                <w:kern w:val="0"/>
                <w:lang w:eastAsia="ru-RU" w:bidi="ar-SA"/>
              </w:rPr>
              <w:t xml:space="preserve">с целью извлечения необходимой информации; </w:t>
            </w:r>
            <w:r w:rsidRPr="00B85DD1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описывать </w:t>
            </w:r>
            <w:r w:rsidRPr="00B85DD1">
              <w:rPr>
                <w:rFonts w:eastAsia="Calibri" w:cs="Times New Roman"/>
                <w:kern w:val="0"/>
                <w:lang w:eastAsia="ru-RU" w:bidi="ar-SA"/>
              </w:rPr>
              <w:t xml:space="preserve">по фотографиям достопримечательности разных стран; </w:t>
            </w:r>
            <w:r w:rsidRPr="00B85DD1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соотносить </w:t>
            </w:r>
            <w:r w:rsidRPr="00B85DD1">
              <w:rPr>
                <w:rFonts w:eastAsia="Calibri" w:cs="Times New Roman"/>
                <w:kern w:val="0"/>
                <w:lang w:eastAsia="ru-RU" w:bidi="ar-SA"/>
              </w:rPr>
              <w:t>страны</w:t>
            </w:r>
            <w:r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 </w:t>
            </w:r>
            <w:r w:rsidRPr="00B85DD1">
              <w:rPr>
                <w:rFonts w:eastAsia="Calibri" w:cs="Times New Roman"/>
                <w:kern w:val="0"/>
                <w:lang w:eastAsia="ru-RU" w:bidi="ar-SA"/>
              </w:rPr>
              <w:t xml:space="preserve">и народы, </w:t>
            </w:r>
            <w:r w:rsidRPr="00B85DD1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осуществлять </w:t>
            </w:r>
            <w:r w:rsidRPr="00B85DD1">
              <w:rPr>
                <w:rFonts w:eastAsia="Calibri" w:cs="Times New Roman"/>
                <w:kern w:val="0"/>
                <w:lang w:eastAsia="ru-RU" w:bidi="ar-SA"/>
              </w:rPr>
              <w:t xml:space="preserve">самопроверку; </w:t>
            </w:r>
            <w:r w:rsidRPr="00B85DD1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рассуждать </w:t>
            </w:r>
            <w:r w:rsidRPr="00B85DD1">
              <w:rPr>
                <w:rFonts w:eastAsia="Calibri" w:cs="Times New Roman"/>
                <w:kern w:val="0"/>
                <w:lang w:eastAsia="ru-RU" w:bidi="ar-SA"/>
              </w:rPr>
              <w:t>о многообразии и единстве стран и народов в современном мире;</w:t>
            </w:r>
          </w:p>
          <w:p w:rsidR="00266E12" w:rsidRPr="00B85DD1" w:rsidRDefault="00B85DD1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B85DD1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B85DD1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формулировать </w:t>
            </w:r>
            <w:r w:rsidRPr="00B85DD1">
              <w:rPr>
                <w:rFonts w:eastAsia="Calibri" w:cs="Times New Roman"/>
                <w:kern w:val="0"/>
                <w:lang w:eastAsia="ru-RU" w:bidi="ar-SA"/>
              </w:rPr>
              <w:t xml:space="preserve">выводы из изученного материала, </w:t>
            </w:r>
            <w:r w:rsidRPr="00B85DD1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отвечать </w:t>
            </w:r>
            <w:r w:rsidRPr="00B85DD1">
              <w:rPr>
                <w:rFonts w:eastAsia="Calibri" w:cs="Times New Roman"/>
                <w:kern w:val="0"/>
                <w:lang w:eastAsia="ru-RU" w:bidi="ar-SA"/>
              </w:rPr>
              <w:t xml:space="preserve">на итоговые вопросы и </w:t>
            </w:r>
            <w:r w:rsidRPr="00B85DD1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оце</w:t>
            </w:r>
            <w:r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нивать достижения на уроке.</w:t>
            </w:r>
          </w:p>
        </w:tc>
        <w:tc>
          <w:tcPr>
            <w:tcW w:w="851" w:type="dxa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B85DD1" w:rsidRPr="000907A4" w:rsidTr="0026519C">
        <w:trPr>
          <w:trHeight w:val="65"/>
        </w:trPr>
        <w:tc>
          <w:tcPr>
            <w:tcW w:w="491" w:type="dxa"/>
          </w:tcPr>
          <w:p w:rsidR="00B85DD1" w:rsidRPr="000907A4" w:rsidRDefault="00B85DD1" w:rsidP="004712F2">
            <w:pPr>
              <w:ind w:left="-142" w:right="-102"/>
              <w:jc w:val="center"/>
              <w:rPr>
                <w:rFonts w:cs="Times New Roman"/>
              </w:rPr>
            </w:pPr>
            <w:r w:rsidRPr="000907A4">
              <w:rPr>
                <w:rFonts w:cs="Times New Roman"/>
              </w:rPr>
              <w:lastRenderedPageBreak/>
              <w:t>5</w:t>
            </w:r>
          </w:p>
        </w:tc>
        <w:tc>
          <w:tcPr>
            <w:tcW w:w="2594" w:type="dxa"/>
            <w:gridSpan w:val="3"/>
          </w:tcPr>
          <w:p w:rsidR="00B85DD1" w:rsidRDefault="00B85DD1" w:rsidP="004712F2">
            <w:pPr>
              <w:ind w:left="-65" w:right="-102"/>
              <w:rPr>
                <w:rFonts w:cs="Times New Roman"/>
              </w:rPr>
            </w:pPr>
            <w:r w:rsidRPr="000907A4">
              <w:rPr>
                <w:rFonts w:cs="Times New Roman"/>
              </w:rPr>
              <w:t xml:space="preserve">Что такое экология. </w:t>
            </w:r>
          </w:p>
          <w:p w:rsidR="00B85DD1" w:rsidRPr="000907A4" w:rsidRDefault="00B85DD1" w:rsidP="004712F2">
            <w:pPr>
              <w:ind w:left="-65" w:right="-102"/>
              <w:rPr>
                <w:rFonts w:cs="Times New Roman"/>
              </w:rPr>
            </w:pPr>
          </w:p>
        </w:tc>
        <w:tc>
          <w:tcPr>
            <w:tcW w:w="10206" w:type="dxa"/>
          </w:tcPr>
          <w:p w:rsidR="00B85DD1" w:rsidRPr="00B85DD1" w:rsidRDefault="00B85DD1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B85DD1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B85DD1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Понимать </w:t>
            </w:r>
            <w:r w:rsidRPr="00B85DD1">
              <w:rPr>
                <w:rFonts w:eastAsia="Calibri" w:cs="Times New Roman"/>
                <w:kern w:val="0"/>
                <w:lang w:eastAsia="ru-RU" w:bidi="ar-SA"/>
              </w:rPr>
              <w:t xml:space="preserve">учебную задачу урока и </w:t>
            </w:r>
            <w:r w:rsidRPr="00B85DD1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стремиться </w:t>
            </w:r>
            <w:r w:rsidRPr="00B85DD1">
              <w:rPr>
                <w:rFonts w:eastAsia="Calibri" w:cs="Times New Roman"/>
                <w:kern w:val="0"/>
                <w:lang w:eastAsia="ru-RU" w:bidi="ar-SA"/>
              </w:rPr>
              <w:t>её выполнить;</w:t>
            </w:r>
          </w:p>
          <w:p w:rsidR="00B85DD1" w:rsidRPr="00B85DD1" w:rsidRDefault="00B85DD1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B85DD1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B85DD1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анализировать </w:t>
            </w:r>
            <w:r w:rsidRPr="00B85DD1">
              <w:rPr>
                <w:rFonts w:eastAsia="Calibri" w:cs="Times New Roman"/>
                <w:kern w:val="0"/>
                <w:lang w:eastAsia="ru-RU" w:bidi="ar-SA"/>
              </w:rPr>
              <w:t xml:space="preserve">текст учебника с целью обнаружения взаимосвязей в природе, между природой и человеком, </w:t>
            </w:r>
            <w:r w:rsidRPr="00B85DD1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прослеживать </w:t>
            </w:r>
            <w:r w:rsidRPr="00B85DD1">
              <w:rPr>
                <w:rFonts w:eastAsia="Calibri" w:cs="Times New Roman"/>
                <w:kern w:val="0"/>
                <w:lang w:eastAsia="ru-RU" w:bidi="ar-SA"/>
              </w:rPr>
              <w:t xml:space="preserve">по схеме обнаруженные взаимосвязи, </w:t>
            </w:r>
            <w:r w:rsidRPr="00B85DD1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рассказывать </w:t>
            </w:r>
            <w:r w:rsidRPr="00B85DD1">
              <w:rPr>
                <w:rFonts w:eastAsia="Calibri" w:cs="Times New Roman"/>
                <w:kern w:val="0"/>
                <w:lang w:eastAsia="ru-RU" w:bidi="ar-SA"/>
              </w:rPr>
              <w:t>о них</w:t>
            </w:r>
            <w:r>
              <w:rPr>
                <w:rFonts w:eastAsia="Calibri" w:cs="Times New Roman"/>
                <w:kern w:val="0"/>
                <w:lang w:eastAsia="ru-RU" w:bidi="ar-SA"/>
              </w:rPr>
              <w:t>,</w:t>
            </w:r>
            <w:r w:rsidR="00F42837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B85DD1">
              <w:rPr>
                <w:rFonts w:eastAsia="Calibri" w:cs="Times New Roman"/>
                <w:kern w:val="0"/>
                <w:lang w:eastAsia="ru-RU" w:bidi="ar-SA"/>
              </w:rPr>
              <w:t>опираясь на схему;</w:t>
            </w:r>
          </w:p>
          <w:p w:rsidR="00B85DD1" w:rsidRPr="00B85DD1" w:rsidRDefault="00B85DD1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B85DD1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B85DD1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работать в паре: анализировать </w:t>
            </w:r>
            <w:r w:rsidRPr="00B85DD1">
              <w:rPr>
                <w:rFonts w:eastAsia="Calibri" w:cs="Times New Roman"/>
                <w:kern w:val="0"/>
                <w:lang w:eastAsia="ru-RU" w:bidi="ar-SA"/>
              </w:rPr>
              <w:t>схемы</w:t>
            </w:r>
            <w:r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B85DD1">
              <w:rPr>
                <w:rFonts w:eastAsia="Calibri" w:cs="Times New Roman"/>
                <w:kern w:val="0"/>
                <w:lang w:eastAsia="ru-RU" w:bidi="ar-SA"/>
              </w:rPr>
              <w:t xml:space="preserve">учебника и с их помощью </w:t>
            </w:r>
            <w:r w:rsidRPr="00B85DD1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классифицировать</w:t>
            </w:r>
            <w:r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B85DD1">
              <w:rPr>
                <w:rFonts w:eastAsia="Calibri" w:cs="Times New Roman"/>
                <w:kern w:val="0"/>
                <w:lang w:eastAsia="ru-RU" w:bidi="ar-SA"/>
              </w:rPr>
              <w:t xml:space="preserve">экологические связи; </w:t>
            </w:r>
            <w:r w:rsidRPr="00B85DD1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приводить </w:t>
            </w:r>
            <w:r w:rsidRPr="00B85DD1">
              <w:rPr>
                <w:rFonts w:eastAsia="Calibri" w:cs="Times New Roman"/>
                <w:kern w:val="0"/>
                <w:lang w:eastAsia="ru-RU" w:bidi="ar-SA"/>
              </w:rPr>
              <w:t xml:space="preserve">примеры взаимосвязей живого и неживого, растений и животных, человека и природы; </w:t>
            </w:r>
            <w:r w:rsidRPr="00B85DD1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описывать </w:t>
            </w:r>
            <w:r w:rsidRPr="00B85DD1">
              <w:rPr>
                <w:rFonts w:eastAsia="Calibri" w:cs="Times New Roman"/>
                <w:kern w:val="0"/>
                <w:lang w:eastAsia="ru-RU" w:bidi="ar-SA"/>
              </w:rPr>
              <w:t xml:space="preserve">окружающую среду для природных объектов и человека; </w:t>
            </w:r>
            <w:r w:rsidRPr="00B85DD1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моделировать </w:t>
            </w:r>
            <w:r w:rsidRPr="00B85DD1">
              <w:rPr>
                <w:rFonts w:eastAsia="Calibri" w:cs="Times New Roman"/>
                <w:kern w:val="0"/>
                <w:lang w:eastAsia="ru-RU" w:bidi="ar-SA"/>
              </w:rPr>
              <w:t>связи организмов</w:t>
            </w:r>
            <w:r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B85DD1">
              <w:rPr>
                <w:rFonts w:eastAsia="Calibri" w:cs="Times New Roman"/>
                <w:kern w:val="0"/>
                <w:lang w:eastAsia="ru-RU" w:bidi="ar-SA"/>
              </w:rPr>
              <w:t xml:space="preserve">с окружающей средой, </w:t>
            </w:r>
            <w:r w:rsidRPr="00B85DD1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обсуждать </w:t>
            </w:r>
            <w:r w:rsidRPr="00B85DD1">
              <w:rPr>
                <w:rFonts w:eastAsia="Calibri" w:cs="Times New Roman"/>
                <w:kern w:val="0"/>
                <w:lang w:eastAsia="ru-RU" w:bidi="ar-SA"/>
              </w:rPr>
              <w:t xml:space="preserve">и </w:t>
            </w:r>
            <w:r w:rsidRPr="00B85DD1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оценивать</w:t>
            </w:r>
            <w:r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B85DD1">
              <w:rPr>
                <w:rFonts w:eastAsia="Calibri" w:cs="Times New Roman"/>
                <w:kern w:val="0"/>
                <w:lang w:eastAsia="ru-RU" w:bidi="ar-SA"/>
              </w:rPr>
              <w:t>предложенные модели;</w:t>
            </w:r>
          </w:p>
          <w:p w:rsidR="00B85DD1" w:rsidRPr="00B85DD1" w:rsidRDefault="00B85DD1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B85DD1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B85DD1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формулировать </w:t>
            </w:r>
            <w:r w:rsidRPr="00B85DD1">
              <w:rPr>
                <w:rFonts w:eastAsia="Calibri" w:cs="Times New Roman"/>
                <w:kern w:val="0"/>
                <w:lang w:eastAsia="ru-RU" w:bidi="ar-SA"/>
              </w:rPr>
              <w:t>выводы из изученного ма</w:t>
            </w:r>
            <w:r>
              <w:rPr>
                <w:rFonts w:eastAsia="Calibri" w:cs="Times New Roman"/>
                <w:kern w:val="0"/>
                <w:lang w:eastAsia="ru-RU" w:bidi="ar-SA"/>
              </w:rPr>
              <w:t>т</w:t>
            </w:r>
            <w:r w:rsidRPr="00B85DD1">
              <w:rPr>
                <w:rFonts w:eastAsia="Calibri" w:cs="Times New Roman"/>
                <w:kern w:val="0"/>
                <w:lang w:eastAsia="ru-RU" w:bidi="ar-SA"/>
              </w:rPr>
              <w:t xml:space="preserve">ериала, </w:t>
            </w:r>
            <w:r w:rsidRPr="00B85DD1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отвечать </w:t>
            </w:r>
            <w:r w:rsidRPr="00B85DD1">
              <w:rPr>
                <w:rFonts w:eastAsia="Calibri" w:cs="Times New Roman"/>
                <w:kern w:val="0"/>
                <w:lang w:eastAsia="ru-RU" w:bidi="ar-SA"/>
              </w:rPr>
              <w:t xml:space="preserve">на итоговые вопросы и </w:t>
            </w:r>
            <w:r w:rsidRPr="00B85DD1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оценивать достижения на уроке.</w:t>
            </w:r>
          </w:p>
        </w:tc>
        <w:tc>
          <w:tcPr>
            <w:tcW w:w="851" w:type="dxa"/>
          </w:tcPr>
          <w:p w:rsidR="00B85DD1" w:rsidRDefault="00B85DD1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B85DD1" w:rsidRPr="000907A4" w:rsidRDefault="00B85DD1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266E12" w:rsidRPr="000907A4" w:rsidTr="0026519C">
        <w:trPr>
          <w:trHeight w:val="65"/>
        </w:trPr>
        <w:tc>
          <w:tcPr>
            <w:tcW w:w="491" w:type="dxa"/>
          </w:tcPr>
          <w:p w:rsidR="00266E12" w:rsidRPr="000907A4" w:rsidRDefault="003B5FF5" w:rsidP="004712F2">
            <w:pPr>
              <w:ind w:left="-142" w:right="-102"/>
              <w:jc w:val="center"/>
              <w:rPr>
                <w:rFonts w:cs="Times New Roman"/>
              </w:rPr>
            </w:pPr>
            <w:r w:rsidRPr="000907A4">
              <w:rPr>
                <w:rFonts w:cs="Times New Roman"/>
              </w:rPr>
              <w:t>6</w:t>
            </w:r>
          </w:p>
        </w:tc>
        <w:tc>
          <w:tcPr>
            <w:tcW w:w="2594" w:type="dxa"/>
            <w:gridSpan w:val="3"/>
          </w:tcPr>
          <w:p w:rsidR="002A120D" w:rsidRDefault="002A120D" w:rsidP="004712F2">
            <w:pPr>
              <w:ind w:left="-65" w:right="-102"/>
              <w:rPr>
                <w:rFonts w:cs="Times New Roman"/>
              </w:rPr>
            </w:pPr>
            <w:r w:rsidRPr="000907A4">
              <w:rPr>
                <w:rFonts w:cs="Times New Roman"/>
              </w:rPr>
              <w:t>Природа в опасности!</w:t>
            </w:r>
          </w:p>
          <w:p w:rsidR="00ED63A6" w:rsidRPr="00ED63A6" w:rsidRDefault="00ED63A6" w:rsidP="004712F2">
            <w:pPr>
              <w:ind w:left="-65" w:right="-102"/>
              <w:rPr>
                <w:rFonts w:cs="Times New Roman"/>
              </w:rPr>
            </w:pPr>
            <w:r w:rsidRPr="00ED63A6">
              <w:rPr>
                <w:rFonts w:cs="Times New Roman"/>
              </w:rPr>
              <w:t>Проверим себя  и оценим свои достижения « Как устроен мир».</w:t>
            </w:r>
          </w:p>
          <w:p w:rsidR="00B85DD1" w:rsidRPr="00ED63A6" w:rsidRDefault="00ED63A6" w:rsidP="004712F2">
            <w:pPr>
              <w:ind w:left="-65" w:right="-102"/>
              <w:rPr>
                <w:rFonts w:cs="Times New Roman"/>
              </w:rPr>
            </w:pPr>
            <w:r w:rsidRPr="00ED63A6">
              <w:rPr>
                <w:rFonts w:cs="Times New Roman"/>
              </w:rPr>
              <w:t>Учеб</w:t>
            </w:r>
            <w:proofErr w:type="gramStart"/>
            <w:r w:rsidRPr="00ED63A6">
              <w:rPr>
                <w:rFonts w:cs="Times New Roman"/>
              </w:rPr>
              <w:t>.</w:t>
            </w:r>
            <w:proofErr w:type="gramEnd"/>
            <w:r w:rsidRPr="00ED63A6">
              <w:rPr>
                <w:rFonts w:cs="Times New Roman"/>
              </w:rPr>
              <w:t xml:space="preserve"> </w:t>
            </w:r>
            <w:proofErr w:type="gramStart"/>
            <w:r w:rsidRPr="00ED63A6">
              <w:rPr>
                <w:rFonts w:cs="Times New Roman"/>
              </w:rPr>
              <w:t>с</w:t>
            </w:r>
            <w:proofErr w:type="gramEnd"/>
            <w:r w:rsidRPr="00ED63A6">
              <w:rPr>
                <w:rFonts w:cs="Times New Roman"/>
              </w:rPr>
              <w:t>тр.154-159</w:t>
            </w:r>
          </w:p>
          <w:p w:rsidR="00B85DD1" w:rsidRDefault="00B85DD1" w:rsidP="004712F2">
            <w:pPr>
              <w:ind w:left="-65" w:right="-102"/>
              <w:rPr>
                <w:rFonts w:cs="Times New Roman"/>
              </w:rPr>
            </w:pPr>
          </w:p>
          <w:p w:rsidR="00B85DD1" w:rsidRDefault="00B85DD1" w:rsidP="004712F2">
            <w:pPr>
              <w:ind w:left="-65" w:right="-102"/>
              <w:rPr>
                <w:rFonts w:cs="Times New Roman"/>
              </w:rPr>
            </w:pPr>
          </w:p>
          <w:p w:rsidR="00B85DD1" w:rsidRDefault="00B85DD1" w:rsidP="004712F2">
            <w:pPr>
              <w:ind w:left="-65" w:right="-102"/>
              <w:rPr>
                <w:rFonts w:cs="Times New Roman"/>
              </w:rPr>
            </w:pPr>
          </w:p>
          <w:p w:rsidR="00B85DD1" w:rsidRDefault="00B85DD1" w:rsidP="004712F2">
            <w:pPr>
              <w:ind w:left="-65" w:right="-102"/>
              <w:rPr>
                <w:rFonts w:cs="Times New Roman"/>
              </w:rPr>
            </w:pPr>
          </w:p>
          <w:p w:rsidR="00B85DD1" w:rsidRDefault="00B85DD1" w:rsidP="004712F2">
            <w:pPr>
              <w:ind w:left="-65" w:right="-102"/>
              <w:rPr>
                <w:rFonts w:cs="Times New Roman"/>
              </w:rPr>
            </w:pPr>
          </w:p>
          <w:p w:rsidR="00ED63A6" w:rsidRDefault="00ED63A6" w:rsidP="004712F2">
            <w:pPr>
              <w:ind w:left="-65" w:right="-102"/>
              <w:rPr>
                <w:rFonts w:cs="Times New Roman"/>
              </w:rPr>
            </w:pPr>
          </w:p>
          <w:p w:rsidR="00ED63A6" w:rsidRDefault="00ED63A6" w:rsidP="004712F2">
            <w:pPr>
              <w:ind w:left="-65" w:right="-102"/>
              <w:rPr>
                <w:rFonts w:cs="Times New Roman"/>
              </w:rPr>
            </w:pPr>
          </w:p>
          <w:p w:rsidR="00ED63A6" w:rsidRDefault="00ED63A6" w:rsidP="004712F2">
            <w:pPr>
              <w:ind w:left="-65" w:right="-102"/>
              <w:rPr>
                <w:rFonts w:cs="Times New Roman"/>
              </w:rPr>
            </w:pPr>
          </w:p>
          <w:p w:rsidR="00266E12" w:rsidRPr="000907A4" w:rsidRDefault="00266E12" w:rsidP="004712F2">
            <w:pPr>
              <w:ind w:left="-65" w:right="-102"/>
              <w:rPr>
                <w:rFonts w:cs="Times New Roman"/>
              </w:rPr>
            </w:pPr>
          </w:p>
        </w:tc>
        <w:tc>
          <w:tcPr>
            <w:tcW w:w="10206" w:type="dxa"/>
          </w:tcPr>
          <w:p w:rsidR="00B85DD1" w:rsidRPr="00B85DD1" w:rsidRDefault="00B85DD1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B85DD1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B85DD1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Понимать </w:t>
            </w:r>
            <w:r w:rsidRPr="00B85DD1">
              <w:rPr>
                <w:rFonts w:eastAsia="Calibri" w:cs="Times New Roman"/>
                <w:kern w:val="0"/>
                <w:lang w:eastAsia="ru-RU" w:bidi="ar-SA"/>
              </w:rPr>
              <w:t xml:space="preserve">учебную задачу и </w:t>
            </w:r>
            <w:r w:rsidRPr="00B85DD1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стремиться</w:t>
            </w:r>
            <w:r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 </w:t>
            </w:r>
            <w:r w:rsidRPr="00B85DD1">
              <w:rPr>
                <w:rFonts w:eastAsia="Calibri" w:cs="Times New Roman"/>
                <w:kern w:val="0"/>
                <w:lang w:eastAsia="ru-RU" w:bidi="ar-SA"/>
              </w:rPr>
              <w:t>её выполнить;</w:t>
            </w:r>
          </w:p>
          <w:p w:rsidR="00B85DD1" w:rsidRPr="00B85DD1" w:rsidRDefault="00B85DD1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B85DD1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B85DD1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устанавливать причинно-следственные</w:t>
            </w:r>
            <w:r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 </w:t>
            </w:r>
            <w:r w:rsidRPr="00B85DD1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связи </w:t>
            </w:r>
            <w:r w:rsidRPr="00B85DD1">
              <w:rPr>
                <w:rFonts w:eastAsia="Calibri" w:cs="Times New Roman"/>
                <w:kern w:val="0"/>
                <w:lang w:eastAsia="ru-RU" w:bidi="ar-SA"/>
              </w:rPr>
              <w:t xml:space="preserve">между поведением людей, их деятельностью и состоянием окружающей среды; </w:t>
            </w:r>
            <w:r w:rsidRPr="00B85DD1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различать </w:t>
            </w:r>
            <w:r w:rsidRPr="00B85DD1">
              <w:rPr>
                <w:rFonts w:eastAsia="Calibri" w:cs="Times New Roman"/>
                <w:kern w:val="0"/>
                <w:lang w:eastAsia="ru-RU" w:bidi="ar-SA"/>
              </w:rPr>
              <w:t>положительное и отрицательное влияние</w:t>
            </w:r>
            <w:r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 </w:t>
            </w:r>
            <w:r w:rsidRPr="00B85DD1">
              <w:rPr>
                <w:rFonts w:eastAsia="Calibri" w:cs="Times New Roman"/>
                <w:kern w:val="0"/>
                <w:lang w:eastAsia="ru-RU" w:bidi="ar-SA"/>
              </w:rPr>
              <w:t xml:space="preserve">человека на природу; </w:t>
            </w:r>
            <w:r w:rsidRPr="00B85DD1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сравнивать </w:t>
            </w:r>
            <w:r w:rsidRPr="00B85DD1">
              <w:rPr>
                <w:rFonts w:eastAsia="Calibri" w:cs="Times New Roman"/>
                <w:kern w:val="0"/>
                <w:lang w:eastAsia="ru-RU" w:bidi="ar-SA"/>
              </w:rPr>
              <w:t>заповедники</w:t>
            </w:r>
          </w:p>
          <w:p w:rsidR="00B85DD1" w:rsidRPr="00B85DD1" w:rsidRDefault="00B85DD1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B85DD1">
              <w:rPr>
                <w:rFonts w:eastAsia="Calibri" w:cs="Times New Roman"/>
                <w:kern w:val="0"/>
                <w:lang w:eastAsia="ru-RU" w:bidi="ar-SA"/>
              </w:rPr>
              <w:t>и национальные парки как виды особо</w:t>
            </w:r>
            <w:r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B85DD1">
              <w:rPr>
                <w:rFonts w:eastAsia="Calibri" w:cs="Times New Roman"/>
                <w:kern w:val="0"/>
                <w:lang w:eastAsia="ru-RU" w:bidi="ar-SA"/>
              </w:rPr>
              <w:t>охраняемых природных территорий;</w:t>
            </w:r>
          </w:p>
          <w:p w:rsidR="00B85DD1" w:rsidRPr="00B85DD1" w:rsidRDefault="00B85DD1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B85DD1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B85DD1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работать в группе: сопоставлять </w:t>
            </w:r>
            <w:r w:rsidRPr="00B85DD1">
              <w:rPr>
                <w:rFonts w:eastAsia="Calibri" w:cs="Times New Roman"/>
                <w:kern w:val="0"/>
                <w:lang w:eastAsia="ru-RU" w:bidi="ar-SA"/>
              </w:rPr>
              <w:t>(по фотографиям в учебнике) примеры отрицательного и положительного воздействия человека на</w:t>
            </w:r>
            <w:r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B85DD1">
              <w:rPr>
                <w:rFonts w:eastAsia="Calibri" w:cs="Times New Roman"/>
                <w:kern w:val="0"/>
                <w:lang w:eastAsia="ru-RU" w:bidi="ar-SA"/>
              </w:rPr>
              <w:t xml:space="preserve">природу; </w:t>
            </w:r>
            <w:r w:rsidRPr="00B85DD1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рассуждать </w:t>
            </w:r>
            <w:r w:rsidRPr="00B85DD1">
              <w:rPr>
                <w:rFonts w:eastAsia="Calibri" w:cs="Times New Roman"/>
                <w:kern w:val="0"/>
                <w:lang w:eastAsia="ru-RU" w:bidi="ar-SA"/>
              </w:rPr>
              <w:t>о том, почему люди не</w:t>
            </w:r>
            <w:r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B85DD1">
              <w:rPr>
                <w:rFonts w:eastAsia="Calibri" w:cs="Times New Roman"/>
                <w:kern w:val="0"/>
                <w:lang w:eastAsia="ru-RU" w:bidi="ar-SA"/>
              </w:rPr>
              <w:t>могут полностью прекратить использование</w:t>
            </w:r>
          </w:p>
          <w:p w:rsidR="00B85DD1" w:rsidRPr="00B85DD1" w:rsidRDefault="00B85DD1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B85DD1">
              <w:rPr>
                <w:rFonts w:eastAsia="Calibri" w:cs="Times New Roman"/>
                <w:kern w:val="0"/>
                <w:lang w:eastAsia="ru-RU" w:bidi="ar-SA"/>
              </w:rPr>
              <w:t xml:space="preserve">природных богатств; </w:t>
            </w:r>
            <w:r w:rsidRPr="00B85DD1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объяснять</w:t>
            </w:r>
            <w:r w:rsidRPr="00B85DD1">
              <w:rPr>
                <w:rFonts w:eastAsia="Calibri" w:cs="Times New Roman"/>
                <w:kern w:val="0"/>
                <w:lang w:eastAsia="ru-RU" w:bidi="ar-SA"/>
              </w:rPr>
              <w:t>, какое отношение к природе можно назвать ответственным,</w:t>
            </w:r>
            <w:r w:rsidR="00ED63A6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B85DD1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приводить примеры </w:t>
            </w:r>
            <w:r w:rsidRPr="00B85DD1">
              <w:rPr>
                <w:rFonts w:eastAsia="Calibri" w:cs="Times New Roman"/>
                <w:kern w:val="0"/>
                <w:lang w:eastAsia="ru-RU" w:bidi="ar-SA"/>
              </w:rPr>
              <w:t>такого отношения из современной жизни;</w:t>
            </w:r>
          </w:p>
          <w:p w:rsidR="00B85DD1" w:rsidRPr="00B85DD1" w:rsidRDefault="00B85DD1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B85DD1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B85DD1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моделировать </w:t>
            </w:r>
            <w:r w:rsidRPr="00B85DD1">
              <w:rPr>
                <w:rFonts w:eastAsia="Calibri" w:cs="Times New Roman"/>
                <w:kern w:val="0"/>
                <w:lang w:eastAsia="ru-RU" w:bidi="ar-SA"/>
              </w:rPr>
              <w:t>в виде схемы воздействие</w:t>
            </w:r>
            <w:r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B85DD1">
              <w:rPr>
                <w:rFonts w:eastAsia="Calibri" w:cs="Times New Roman"/>
                <w:kern w:val="0"/>
                <w:lang w:eastAsia="ru-RU" w:bidi="ar-SA"/>
              </w:rPr>
              <w:t>человека на природу;</w:t>
            </w:r>
          </w:p>
          <w:p w:rsidR="00B85DD1" w:rsidRPr="00B85DD1" w:rsidRDefault="00B85DD1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B85DD1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B85DD1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обсуждать</w:t>
            </w:r>
            <w:r w:rsidRPr="00B85DD1">
              <w:rPr>
                <w:rFonts w:eastAsia="Calibri" w:cs="Times New Roman"/>
                <w:kern w:val="0"/>
                <w:lang w:eastAsia="ru-RU" w:bidi="ar-SA"/>
              </w:rPr>
              <w:t>, как каждый может помоч</w:t>
            </w:r>
            <w:r>
              <w:rPr>
                <w:rFonts w:eastAsia="Calibri" w:cs="Times New Roman"/>
                <w:kern w:val="0"/>
                <w:lang w:eastAsia="ru-RU" w:bidi="ar-SA"/>
              </w:rPr>
              <w:t xml:space="preserve">ь </w:t>
            </w:r>
            <w:r w:rsidRPr="00B85DD1">
              <w:rPr>
                <w:rFonts w:eastAsia="Calibri" w:cs="Times New Roman"/>
                <w:kern w:val="0"/>
                <w:lang w:eastAsia="ru-RU" w:bidi="ar-SA"/>
              </w:rPr>
              <w:t>природе;</w:t>
            </w:r>
          </w:p>
          <w:p w:rsidR="00B85DD1" w:rsidRPr="00B85DD1" w:rsidRDefault="00B85DD1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B85DD1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B85DD1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работать </w:t>
            </w:r>
            <w:proofErr w:type="gramStart"/>
            <w:r w:rsidRPr="00B85DD1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со</w:t>
            </w:r>
            <w:proofErr w:type="gramEnd"/>
            <w:r w:rsidRPr="00B85DD1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 взрослыми: готовить сообщение </w:t>
            </w:r>
            <w:r w:rsidRPr="00B85DD1">
              <w:rPr>
                <w:rFonts w:eastAsia="Calibri" w:cs="Times New Roman"/>
                <w:kern w:val="0"/>
                <w:lang w:eastAsia="ru-RU" w:bidi="ar-SA"/>
              </w:rPr>
              <w:t>о заповедниках и национальных парках</w:t>
            </w:r>
            <w:r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 </w:t>
            </w:r>
            <w:r w:rsidRPr="00B85DD1">
              <w:rPr>
                <w:rFonts w:eastAsia="Calibri" w:cs="Times New Roman"/>
                <w:kern w:val="0"/>
                <w:lang w:eastAsia="ru-RU" w:bidi="ar-SA"/>
              </w:rPr>
              <w:t xml:space="preserve">в своём регионе, о природоохранных мероприятиях в своём городе (селе); </w:t>
            </w:r>
            <w:r w:rsidRPr="00B85DD1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участвовать </w:t>
            </w:r>
            <w:r w:rsidRPr="00B85DD1">
              <w:rPr>
                <w:rFonts w:eastAsia="Calibri" w:cs="Times New Roman"/>
                <w:kern w:val="0"/>
                <w:lang w:eastAsia="ru-RU" w:bidi="ar-SA"/>
              </w:rPr>
              <w:t>в природоохранной деятельности;</w:t>
            </w:r>
          </w:p>
          <w:p w:rsidR="00266E12" w:rsidRPr="00B85DD1" w:rsidRDefault="00B85DD1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B85DD1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B85DD1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формулировать </w:t>
            </w:r>
            <w:r w:rsidRPr="00B85DD1">
              <w:rPr>
                <w:rFonts w:eastAsia="Calibri" w:cs="Times New Roman"/>
                <w:kern w:val="0"/>
                <w:lang w:eastAsia="ru-RU" w:bidi="ar-SA"/>
              </w:rPr>
              <w:t xml:space="preserve">выводы из изученного материала, </w:t>
            </w:r>
            <w:r w:rsidRPr="00B85DD1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отвечать </w:t>
            </w:r>
            <w:r w:rsidRPr="00B85DD1">
              <w:rPr>
                <w:rFonts w:eastAsia="Calibri" w:cs="Times New Roman"/>
                <w:kern w:val="0"/>
                <w:lang w:eastAsia="ru-RU" w:bidi="ar-SA"/>
              </w:rPr>
              <w:t xml:space="preserve">на итоговые вопросы и </w:t>
            </w:r>
            <w:r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оце</w:t>
            </w:r>
            <w:r w:rsidRPr="00B85DD1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нивать </w:t>
            </w:r>
            <w:r w:rsidRPr="00B85DD1">
              <w:rPr>
                <w:rFonts w:eastAsia="Calibri" w:cs="Times New Roman"/>
                <w:kern w:val="0"/>
                <w:lang w:eastAsia="ru-RU" w:bidi="ar-SA"/>
              </w:rPr>
              <w:t>достижения на уроке</w:t>
            </w:r>
            <w:r>
              <w:rPr>
                <w:rFonts w:eastAsia="Calibri" w:cs="Times New Roman"/>
                <w:kern w:val="0"/>
                <w:lang w:eastAsia="ru-RU" w:bidi="ar-SA"/>
              </w:rPr>
              <w:t>.</w:t>
            </w:r>
          </w:p>
        </w:tc>
        <w:tc>
          <w:tcPr>
            <w:tcW w:w="851" w:type="dxa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7C0165" w:rsidRPr="000907A4" w:rsidTr="0026519C">
        <w:trPr>
          <w:trHeight w:val="65"/>
        </w:trPr>
        <w:tc>
          <w:tcPr>
            <w:tcW w:w="14993" w:type="dxa"/>
            <w:gridSpan w:val="7"/>
          </w:tcPr>
          <w:p w:rsidR="007C0165" w:rsidRPr="000907A4" w:rsidRDefault="00993F9D" w:rsidP="004712F2">
            <w:pPr>
              <w:ind w:left="-142" w:right="-102"/>
              <w:jc w:val="center"/>
              <w:rPr>
                <w:rFonts w:cs="Times New Roman"/>
                <w:b/>
              </w:rPr>
            </w:pPr>
            <w:r w:rsidRPr="000907A4">
              <w:rPr>
                <w:rFonts w:cs="Times New Roman"/>
                <w:b/>
              </w:rPr>
              <w:lastRenderedPageBreak/>
              <w:t xml:space="preserve">Эта удивительная природа </w:t>
            </w:r>
            <w:r w:rsidR="00CD5161">
              <w:rPr>
                <w:rFonts w:cs="Times New Roman"/>
                <w:b/>
              </w:rPr>
              <w:t xml:space="preserve">- </w:t>
            </w:r>
            <w:r w:rsidRPr="000907A4">
              <w:rPr>
                <w:rFonts w:cs="Times New Roman"/>
                <w:b/>
              </w:rPr>
              <w:t>18 ч</w:t>
            </w:r>
          </w:p>
        </w:tc>
      </w:tr>
      <w:tr w:rsidR="00266E12" w:rsidRPr="000907A4" w:rsidTr="0026519C">
        <w:trPr>
          <w:trHeight w:val="65"/>
        </w:trPr>
        <w:tc>
          <w:tcPr>
            <w:tcW w:w="540" w:type="dxa"/>
            <w:gridSpan w:val="2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  <w:r w:rsidRPr="000907A4">
              <w:rPr>
                <w:rFonts w:cs="Times New Roman"/>
              </w:rPr>
              <w:t>7</w:t>
            </w:r>
          </w:p>
        </w:tc>
        <w:tc>
          <w:tcPr>
            <w:tcW w:w="2545" w:type="dxa"/>
            <w:gridSpan w:val="2"/>
          </w:tcPr>
          <w:p w:rsidR="00266E12" w:rsidRPr="000907A4" w:rsidRDefault="00266E12" w:rsidP="004712F2">
            <w:pPr>
              <w:rPr>
                <w:rFonts w:cs="Times New Roman"/>
              </w:rPr>
            </w:pPr>
            <w:r w:rsidRPr="000907A4">
              <w:rPr>
                <w:rFonts w:cs="Times New Roman"/>
              </w:rPr>
              <w:t>Тела, вещества, частицы.</w:t>
            </w:r>
          </w:p>
        </w:tc>
        <w:tc>
          <w:tcPr>
            <w:tcW w:w="10206" w:type="dxa"/>
          </w:tcPr>
          <w:p w:rsidR="00266E12" w:rsidRPr="003B5FF5" w:rsidRDefault="003B5FF5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B5FF5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B5FF5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Понимать </w:t>
            </w:r>
            <w:r>
              <w:rPr>
                <w:rFonts w:eastAsia="Calibri" w:cs="Times New Roman"/>
                <w:kern w:val="0"/>
                <w:lang w:eastAsia="ru-RU" w:bidi="ar-SA"/>
              </w:rPr>
              <w:t>учебные задачи раздела и дан</w:t>
            </w:r>
            <w:r w:rsidRPr="003B5FF5">
              <w:rPr>
                <w:rFonts w:eastAsia="Calibri" w:cs="Times New Roman"/>
                <w:kern w:val="0"/>
                <w:lang w:eastAsia="ru-RU" w:bidi="ar-SA"/>
              </w:rPr>
              <w:t xml:space="preserve">ного урока и </w:t>
            </w:r>
            <w:r w:rsidRPr="003B5FF5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стремиться </w:t>
            </w:r>
            <w:r w:rsidRPr="003B5FF5">
              <w:rPr>
                <w:rFonts w:eastAsia="Calibri" w:cs="Times New Roman"/>
                <w:kern w:val="0"/>
                <w:lang w:eastAsia="ru-RU" w:bidi="ar-SA"/>
              </w:rPr>
              <w:t>их выполнить;</w:t>
            </w:r>
          </w:p>
          <w:p w:rsidR="003B5FF5" w:rsidRPr="003B5FF5" w:rsidRDefault="003B5FF5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B5FF5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B5FF5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характеризовать </w:t>
            </w:r>
            <w:r w:rsidRPr="003B5FF5">
              <w:rPr>
                <w:rFonts w:eastAsia="Calibri" w:cs="Times New Roman"/>
                <w:kern w:val="0"/>
                <w:lang w:eastAsia="ru-RU" w:bidi="ar-SA"/>
              </w:rPr>
              <w:t>понятия «тела», «вещества», «частицы»;</w:t>
            </w:r>
          </w:p>
          <w:p w:rsidR="003B5FF5" w:rsidRPr="003B5FF5" w:rsidRDefault="003B5FF5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3B5FF5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B5FF5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классифицировать </w:t>
            </w:r>
            <w:r w:rsidRPr="003B5FF5">
              <w:rPr>
                <w:rFonts w:eastAsia="Calibri" w:cs="Times New Roman"/>
                <w:kern w:val="0"/>
                <w:lang w:eastAsia="ru-RU" w:bidi="ar-SA"/>
              </w:rPr>
              <w:t xml:space="preserve">тела и вещества, </w:t>
            </w:r>
            <w:r w:rsidRPr="003B5FF5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приводить примеры </w:t>
            </w:r>
            <w:r w:rsidRPr="003B5FF5">
              <w:rPr>
                <w:rFonts w:eastAsia="Calibri" w:cs="Times New Roman"/>
                <w:kern w:val="0"/>
                <w:lang w:eastAsia="ru-RU" w:bidi="ar-SA"/>
              </w:rPr>
              <w:t>естественных и искусственных</w:t>
            </w:r>
            <w:r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 </w:t>
            </w:r>
            <w:r w:rsidRPr="003B5FF5">
              <w:rPr>
                <w:rFonts w:eastAsia="Calibri" w:cs="Times New Roman"/>
                <w:kern w:val="0"/>
                <w:lang w:eastAsia="ru-RU" w:bidi="ar-SA"/>
              </w:rPr>
              <w:t>тел, твёрдых, жидких и газообразных веществ;</w:t>
            </w:r>
          </w:p>
          <w:p w:rsidR="003B5FF5" w:rsidRPr="003B5FF5" w:rsidRDefault="003B5FF5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B5FF5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B5FF5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наблюдать </w:t>
            </w:r>
            <w:r w:rsidRPr="003B5FF5">
              <w:rPr>
                <w:rFonts w:eastAsia="Calibri" w:cs="Times New Roman"/>
                <w:kern w:val="0"/>
                <w:lang w:eastAsia="ru-RU" w:bidi="ar-SA"/>
              </w:rPr>
              <w:t>опыт с растворением вещества,</w:t>
            </w:r>
            <w:r w:rsidR="0026519C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B5FF5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высказывать предположения</w:t>
            </w:r>
            <w:r w:rsidRPr="003B5FF5">
              <w:rPr>
                <w:rFonts w:eastAsia="Calibri" w:cs="Times New Roman"/>
                <w:kern w:val="0"/>
                <w:lang w:eastAsia="ru-RU" w:bidi="ar-SA"/>
              </w:rPr>
              <w:t>, объясняющие</w:t>
            </w:r>
            <w:r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B5FF5">
              <w:rPr>
                <w:rFonts w:eastAsia="Calibri" w:cs="Times New Roman"/>
                <w:kern w:val="0"/>
                <w:lang w:eastAsia="ru-RU" w:bidi="ar-SA"/>
              </w:rPr>
              <w:t xml:space="preserve">результат опыта, </w:t>
            </w:r>
            <w:r w:rsidRPr="003B5FF5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доказывать </w:t>
            </w:r>
            <w:r w:rsidRPr="003B5FF5">
              <w:rPr>
                <w:rFonts w:eastAsia="Calibri" w:cs="Times New Roman"/>
                <w:kern w:val="0"/>
                <w:lang w:eastAsia="ru-RU" w:bidi="ar-SA"/>
              </w:rPr>
              <w:t>на основе опыта,</w:t>
            </w:r>
            <w:r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B5FF5">
              <w:rPr>
                <w:rFonts w:eastAsia="Calibri" w:cs="Times New Roman"/>
                <w:kern w:val="0"/>
                <w:lang w:eastAsia="ru-RU" w:bidi="ar-SA"/>
              </w:rPr>
              <w:t>что тела и вещества состоят из частиц;</w:t>
            </w:r>
          </w:p>
          <w:p w:rsidR="003B5FF5" w:rsidRPr="003B5FF5" w:rsidRDefault="003B5FF5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B5FF5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B5FF5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работать в группе: проверять </w:t>
            </w:r>
            <w:r w:rsidRPr="003B5FF5">
              <w:rPr>
                <w:rFonts w:eastAsia="Calibri" w:cs="Times New Roman"/>
                <w:kern w:val="0"/>
                <w:lang w:eastAsia="ru-RU" w:bidi="ar-SA"/>
              </w:rPr>
              <w:t>с помощью</w:t>
            </w:r>
            <w:r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B5FF5">
              <w:rPr>
                <w:rFonts w:eastAsia="Calibri" w:cs="Times New Roman"/>
                <w:kern w:val="0"/>
                <w:lang w:eastAsia="ru-RU" w:bidi="ar-SA"/>
              </w:rPr>
              <w:t xml:space="preserve">учебника правильность приведённых утверждений; </w:t>
            </w:r>
            <w:r w:rsidRPr="003B5FF5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различать </w:t>
            </w:r>
            <w:r w:rsidRPr="003B5FF5">
              <w:rPr>
                <w:rFonts w:eastAsia="Calibri" w:cs="Times New Roman"/>
                <w:kern w:val="0"/>
                <w:lang w:eastAsia="ru-RU" w:bidi="ar-SA"/>
              </w:rPr>
              <w:t xml:space="preserve">тела и вещества, </w:t>
            </w:r>
            <w:r w:rsidRPr="003B5FF5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осуществлять</w:t>
            </w:r>
            <w:r w:rsidR="0026519C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B5FF5">
              <w:rPr>
                <w:rFonts w:eastAsia="Calibri" w:cs="Times New Roman"/>
                <w:kern w:val="0"/>
                <w:lang w:eastAsia="ru-RU" w:bidi="ar-SA"/>
              </w:rPr>
              <w:t xml:space="preserve">самопроверку; </w:t>
            </w:r>
            <w:r w:rsidRPr="003B5FF5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моделировать </w:t>
            </w:r>
            <w:r w:rsidRPr="003B5FF5">
              <w:rPr>
                <w:rFonts w:eastAsia="Calibri" w:cs="Times New Roman"/>
                <w:kern w:val="0"/>
                <w:lang w:eastAsia="ru-RU" w:bidi="ar-SA"/>
              </w:rPr>
              <w:t>процесс растворения, а также расположение частиц в твёрдом,</w:t>
            </w:r>
            <w:r w:rsidR="00EA1FAC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B5FF5">
              <w:rPr>
                <w:rFonts w:eastAsia="Calibri" w:cs="Times New Roman"/>
                <w:kern w:val="0"/>
                <w:lang w:eastAsia="ru-RU" w:bidi="ar-SA"/>
              </w:rPr>
              <w:t>жидком и газообразном веществах;</w:t>
            </w:r>
          </w:p>
          <w:p w:rsidR="003B5FF5" w:rsidRPr="003B5FF5" w:rsidRDefault="003B5FF5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B5FF5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B5FF5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формулировать </w:t>
            </w:r>
            <w:r>
              <w:rPr>
                <w:rFonts w:eastAsia="Calibri" w:cs="Times New Roman"/>
                <w:kern w:val="0"/>
                <w:lang w:eastAsia="ru-RU" w:bidi="ar-SA"/>
              </w:rPr>
              <w:t>выводы из изученного ма</w:t>
            </w:r>
            <w:r w:rsidRPr="003B5FF5">
              <w:rPr>
                <w:rFonts w:eastAsia="Calibri" w:cs="Times New Roman"/>
                <w:kern w:val="0"/>
                <w:lang w:eastAsia="ru-RU" w:bidi="ar-SA"/>
              </w:rPr>
              <w:t xml:space="preserve">териала, </w:t>
            </w:r>
            <w:r w:rsidRPr="003B5FF5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отвечать </w:t>
            </w:r>
            <w:r w:rsidRPr="003B5FF5">
              <w:rPr>
                <w:rFonts w:eastAsia="Calibri" w:cs="Times New Roman"/>
                <w:kern w:val="0"/>
                <w:lang w:eastAsia="ru-RU" w:bidi="ar-SA"/>
              </w:rPr>
              <w:t xml:space="preserve">на итоговые вопросы и </w:t>
            </w:r>
            <w:r w:rsidRPr="003B5FF5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оценивать достижения на уроке</w:t>
            </w:r>
            <w:r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.</w:t>
            </w:r>
          </w:p>
        </w:tc>
        <w:tc>
          <w:tcPr>
            <w:tcW w:w="851" w:type="dxa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266E12" w:rsidRPr="000907A4" w:rsidTr="0026519C">
        <w:trPr>
          <w:trHeight w:val="1127"/>
        </w:trPr>
        <w:tc>
          <w:tcPr>
            <w:tcW w:w="540" w:type="dxa"/>
            <w:gridSpan w:val="2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  <w:r w:rsidRPr="000907A4">
              <w:rPr>
                <w:rFonts w:cs="Times New Roman"/>
              </w:rPr>
              <w:t>8</w:t>
            </w:r>
          </w:p>
        </w:tc>
        <w:tc>
          <w:tcPr>
            <w:tcW w:w="2545" w:type="dxa"/>
            <w:gridSpan w:val="2"/>
          </w:tcPr>
          <w:p w:rsidR="00266E12" w:rsidRPr="000907A4" w:rsidRDefault="00266E12" w:rsidP="004712F2">
            <w:pPr>
              <w:rPr>
                <w:rFonts w:cs="Times New Roman"/>
              </w:rPr>
            </w:pPr>
            <w:r w:rsidRPr="000907A4">
              <w:rPr>
                <w:rFonts w:cs="Times New Roman"/>
              </w:rPr>
              <w:t>Разнообразие веществ.</w:t>
            </w:r>
          </w:p>
          <w:p w:rsidR="00266E12" w:rsidRPr="000907A4" w:rsidRDefault="00266E12" w:rsidP="004712F2">
            <w:pPr>
              <w:rPr>
                <w:rFonts w:cs="Times New Roman"/>
              </w:rPr>
            </w:pPr>
          </w:p>
          <w:p w:rsidR="00266E12" w:rsidRPr="000907A4" w:rsidRDefault="00266E12" w:rsidP="004712F2">
            <w:pPr>
              <w:rPr>
                <w:rFonts w:cs="Times New Roman"/>
              </w:rPr>
            </w:pPr>
          </w:p>
          <w:p w:rsidR="00266E12" w:rsidRPr="000907A4" w:rsidRDefault="00266E12" w:rsidP="004712F2">
            <w:pPr>
              <w:rPr>
                <w:rFonts w:cs="Times New Roman"/>
              </w:rPr>
            </w:pPr>
          </w:p>
        </w:tc>
        <w:tc>
          <w:tcPr>
            <w:tcW w:w="10206" w:type="dxa"/>
          </w:tcPr>
          <w:p w:rsidR="003B5FF5" w:rsidRPr="003B5FF5" w:rsidRDefault="003B5FF5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3B5FF5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B5FF5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Понимать </w:t>
            </w:r>
            <w:r w:rsidRPr="003B5FF5">
              <w:rPr>
                <w:rFonts w:eastAsia="Calibri" w:cs="Times New Roman"/>
                <w:kern w:val="0"/>
                <w:lang w:eastAsia="ru-RU" w:bidi="ar-SA"/>
              </w:rPr>
              <w:t xml:space="preserve">учебную задачу урока и </w:t>
            </w:r>
            <w:r w:rsidRPr="003B5FF5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стремиться </w:t>
            </w:r>
            <w:r w:rsidRPr="003B5FF5">
              <w:rPr>
                <w:rFonts w:eastAsia="Calibri" w:cs="Times New Roman"/>
                <w:kern w:val="0"/>
                <w:lang w:eastAsia="ru-RU" w:bidi="ar-SA"/>
              </w:rPr>
              <w:t>её выполнить;</w:t>
            </w:r>
          </w:p>
          <w:p w:rsidR="003B5FF5" w:rsidRPr="003B5FF5" w:rsidRDefault="003B5FF5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B5FF5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B5FF5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наблюдать и характеризовать </w:t>
            </w:r>
            <w:r w:rsidRPr="003B5FF5">
              <w:rPr>
                <w:rFonts w:eastAsia="Calibri" w:cs="Times New Roman"/>
                <w:kern w:val="0"/>
                <w:lang w:eastAsia="ru-RU" w:bidi="ar-SA"/>
              </w:rPr>
              <w:t>свойства</w:t>
            </w:r>
            <w:r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B5FF5">
              <w:rPr>
                <w:rFonts w:eastAsia="Calibri" w:cs="Times New Roman"/>
                <w:kern w:val="0"/>
                <w:lang w:eastAsia="ru-RU" w:bidi="ar-SA"/>
              </w:rPr>
              <w:t>поваренной соли, сахара, крахмала, кислоты;</w:t>
            </w:r>
          </w:p>
          <w:p w:rsidR="003B5FF5" w:rsidRPr="003B5FF5" w:rsidRDefault="003B5FF5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B5FF5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B5FF5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практическая работа: ставить опыты </w:t>
            </w:r>
            <w:r w:rsidRPr="003B5FF5">
              <w:rPr>
                <w:rFonts w:eastAsia="Calibri" w:cs="Times New Roman"/>
                <w:kern w:val="0"/>
                <w:lang w:eastAsia="ru-RU" w:bidi="ar-SA"/>
              </w:rPr>
              <w:t>по</w:t>
            </w:r>
            <w:r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B5FF5">
              <w:rPr>
                <w:rFonts w:eastAsia="Calibri" w:cs="Times New Roman"/>
                <w:kern w:val="0"/>
                <w:lang w:eastAsia="ru-RU" w:bidi="ar-SA"/>
              </w:rPr>
              <w:t>обнаружению крахмала в продуктах питания</w:t>
            </w:r>
            <w:r w:rsidRPr="003B5FF5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,</w:t>
            </w:r>
            <w:r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B5FF5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использовать </w:t>
            </w:r>
            <w:r w:rsidRPr="003B5FF5">
              <w:rPr>
                <w:rFonts w:eastAsia="Calibri" w:cs="Times New Roman"/>
                <w:kern w:val="0"/>
                <w:lang w:eastAsia="ru-RU" w:bidi="ar-SA"/>
              </w:rPr>
              <w:t>лабораторное оборудование,</w:t>
            </w:r>
            <w:r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B5FF5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фиксировать </w:t>
            </w:r>
            <w:r w:rsidRPr="003B5FF5">
              <w:rPr>
                <w:rFonts w:eastAsia="Calibri" w:cs="Times New Roman"/>
                <w:kern w:val="0"/>
                <w:lang w:eastAsia="ru-RU" w:bidi="ar-SA"/>
              </w:rPr>
              <w:t>результаты исследования в рабочей тетради;</w:t>
            </w:r>
          </w:p>
          <w:p w:rsidR="00877EE3" w:rsidRPr="00877EE3" w:rsidRDefault="003B5FF5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B5FF5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B5FF5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работать в паре: описывать </w:t>
            </w:r>
            <w:r w:rsidRPr="003B5FF5">
              <w:rPr>
                <w:rFonts w:eastAsia="Calibri" w:cs="Times New Roman"/>
                <w:kern w:val="0"/>
                <w:lang w:eastAsia="ru-RU" w:bidi="ar-SA"/>
              </w:rPr>
              <w:t>изучаемые</w:t>
            </w:r>
            <w:r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B5FF5">
              <w:rPr>
                <w:rFonts w:eastAsia="Calibri" w:cs="Times New Roman"/>
                <w:kern w:val="0"/>
                <w:lang w:eastAsia="ru-RU" w:bidi="ar-SA"/>
              </w:rPr>
              <w:t xml:space="preserve">вещества по предложенному плану; </w:t>
            </w:r>
            <w:r w:rsidRPr="003B5FF5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использовать </w:t>
            </w:r>
            <w:r w:rsidRPr="003B5FF5">
              <w:rPr>
                <w:rFonts w:eastAsia="Calibri" w:cs="Times New Roman"/>
                <w:kern w:val="0"/>
                <w:lang w:eastAsia="ru-RU" w:bidi="ar-SA"/>
              </w:rPr>
              <w:t>информацию из текста учебника для объяснения содержания рисунков;</w:t>
            </w:r>
            <w:r w:rsidR="00877EE3">
              <w:rPr>
                <w:rFonts w:ascii="NewtonCSanPin-Bold" w:eastAsia="Calibri" w:hAnsi="NewtonCSanPin-Bold" w:cs="NewtonCSanPin-Bold"/>
                <w:b/>
                <w:bCs/>
                <w:kern w:val="0"/>
                <w:sz w:val="17"/>
                <w:szCs w:val="17"/>
                <w:lang w:eastAsia="ru-RU" w:bidi="ar-SA"/>
              </w:rPr>
              <w:t xml:space="preserve"> </w:t>
            </w:r>
            <w:r w:rsidR="00877EE3" w:rsidRPr="00877EE3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работать </w:t>
            </w:r>
            <w:proofErr w:type="gramStart"/>
            <w:r w:rsidR="00877EE3" w:rsidRPr="00877EE3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со</w:t>
            </w:r>
            <w:proofErr w:type="gramEnd"/>
            <w:r w:rsidR="00877EE3" w:rsidRPr="00877EE3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 взрослыми: различать </w:t>
            </w:r>
            <w:r w:rsidR="00877EE3" w:rsidRPr="00877EE3">
              <w:rPr>
                <w:rFonts w:eastAsia="Calibri" w:cs="Times New Roman"/>
                <w:kern w:val="0"/>
                <w:lang w:eastAsia="ru-RU" w:bidi="ar-SA"/>
              </w:rPr>
              <w:t>сахар</w:t>
            </w:r>
            <w:r w:rsidR="00877EE3">
              <w:rPr>
                <w:rFonts w:eastAsia="Calibri" w:cs="Times New Roman"/>
                <w:kern w:val="0"/>
                <w:lang w:eastAsia="ru-RU" w:bidi="ar-SA"/>
              </w:rPr>
              <w:t>,</w:t>
            </w:r>
            <w:r w:rsidR="0026519C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="00877EE3" w:rsidRPr="00877EE3">
              <w:rPr>
                <w:rFonts w:eastAsia="Calibri" w:cs="Times New Roman"/>
                <w:kern w:val="0"/>
                <w:lang w:eastAsia="ru-RU" w:bidi="ar-SA"/>
              </w:rPr>
              <w:t>соль, крахмал по характерным признакам;</w:t>
            </w:r>
          </w:p>
          <w:p w:rsidR="00266E12" w:rsidRPr="003B5FF5" w:rsidRDefault="00877EE3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877EE3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877EE3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формулировать </w:t>
            </w:r>
            <w:r w:rsidRPr="00877EE3">
              <w:rPr>
                <w:rFonts w:eastAsia="Calibri" w:cs="Times New Roman"/>
                <w:kern w:val="0"/>
                <w:lang w:eastAsia="ru-RU" w:bidi="ar-SA"/>
              </w:rPr>
              <w:t>выводы из изученного ма</w:t>
            </w:r>
            <w:r>
              <w:rPr>
                <w:rFonts w:eastAsia="Calibri" w:cs="Times New Roman"/>
                <w:kern w:val="0"/>
                <w:lang w:eastAsia="ru-RU" w:bidi="ar-SA"/>
              </w:rPr>
              <w:t>т</w:t>
            </w:r>
            <w:r w:rsidRPr="00877EE3">
              <w:rPr>
                <w:rFonts w:eastAsia="Calibri" w:cs="Times New Roman"/>
                <w:kern w:val="0"/>
                <w:lang w:eastAsia="ru-RU" w:bidi="ar-SA"/>
              </w:rPr>
              <w:t xml:space="preserve">ериала, </w:t>
            </w:r>
            <w:r w:rsidRPr="00877EE3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отвечать </w:t>
            </w:r>
            <w:r w:rsidRPr="00877EE3">
              <w:rPr>
                <w:rFonts w:eastAsia="Calibri" w:cs="Times New Roman"/>
                <w:kern w:val="0"/>
                <w:lang w:eastAsia="ru-RU" w:bidi="ar-SA"/>
              </w:rPr>
              <w:t xml:space="preserve">на итоговые вопросы и </w:t>
            </w:r>
            <w:r w:rsidRPr="00877EE3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оценивать </w:t>
            </w:r>
            <w:r w:rsidRPr="00877EE3">
              <w:rPr>
                <w:rFonts w:eastAsia="Calibri" w:cs="Times New Roman"/>
                <w:kern w:val="0"/>
                <w:lang w:eastAsia="ru-RU" w:bidi="ar-SA"/>
              </w:rPr>
              <w:t>достижения на уроке</w:t>
            </w:r>
          </w:p>
        </w:tc>
        <w:tc>
          <w:tcPr>
            <w:tcW w:w="851" w:type="dxa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</w:p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</w:p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</w:p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266E12" w:rsidRPr="000907A4" w:rsidTr="0026519C">
        <w:trPr>
          <w:trHeight w:val="65"/>
        </w:trPr>
        <w:tc>
          <w:tcPr>
            <w:tcW w:w="540" w:type="dxa"/>
            <w:gridSpan w:val="2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  <w:r w:rsidRPr="000907A4">
              <w:rPr>
                <w:rFonts w:cs="Times New Roman"/>
              </w:rPr>
              <w:t>9</w:t>
            </w:r>
          </w:p>
        </w:tc>
        <w:tc>
          <w:tcPr>
            <w:tcW w:w="2545" w:type="dxa"/>
            <w:gridSpan w:val="2"/>
          </w:tcPr>
          <w:p w:rsidR="00266E12" w:rsidRPr="000907A4" w:rsidRDefault="00266E12" w:rsidP="004712F2">
            <w:pPr>
              <w:rPr>
                <w:rFonts w:cs="Times New Roman"/>
              </w:rPr>
            </w:pPr>
            <w:r w:rsidRPr="000907A4">
              <w:rPr>
                <w:rFonts w:cs="Times New Roman"/>
              </w:rPr>
              <w:t>Воздух и его охрана.</w:t>
            </w:r>
          </w:p>
          <w:p w:rsidR="00266E12" w:rsidRPr="000907A4" w:rsidRDefault="00266E12" w:rsidP="004712F2">
            <w:pPr>
              <w:rPr>
                <w:rFonts w:cs="Times New Roman"/>
              </w:rPr>
            </w:pPr>
          </w:p>
        </w:tc>
        <w:tc>
          <w:tcPr>
            <w:tcW w:w="10206" w:type="dxa"/>
          </w:tcPr>
          <w:p w:rsidR="00877EE3" w:rsidRPr="00877EE3" w:rsidRDefault="00877EE3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877EE3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877EE3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Понимать </w:t>
            </w:r>
            <w:r w:rsidRPr="00877EE3">
              <w:rPr>
                <w:rFonts w:eastAsia="Calibri" w:cs="Times New Roman"/>
                <w:kern w:val="0"/>
                <w:lang w:eastAsia="ru-RU" w:bidi="ar-SA"/>
              </w:rPr>
              <w:t xml:space="preserve">учебную задачу урока и </w:t>
            </w:r>
            <w:r w:rsidRPr="00877EE3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стремиться </w:t>
            </w:r>
            <w:r w:rsidRPr="00877EE3">
              <w:rPr>
                <w:rFonts w:eastAsia="Calibri" w:cs="Times New Roman"/>
                <w:kern w:val="0"/>
                <w:lang w:eastAsia="ru-RU" w:bidi="ar-SA"/>
              </w:rPr>
              <w:t>её выполнить;</w:t>
            </w:r>
          </w:p>
          <w:p w:rsidR="00877EE3" w:rsidRPr="00877EE3" w:rsidRDefault="00877EE3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877EE3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877EE3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анализировать </w:t>
            </w:r>
            <w:r w:rsidRPr="00877EE3">
              <w:rPr>
                <w:rFonts w:eastAsia="Calibri" w:cs="Times New Roman"/>
                <w:kern w:val="0"/>
                <w:lang w:eastAsia="ru-RU" w:bidi="ar-SA"/>
              </w:rPr>
              <w:t>схему (диаграмму) с целью</w:t>
            </w:r>
            <w:r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877EE3">
              <w:rPr>
                <w:rFonts w:eastAsia="Calibri" w:cs="Times New Roman"/>
                <w:kern w:val="0"/>
                <w:lang w:eastAsia="ru-RU" w:bidi="ar-SA"/>
              </w:rPr>
              <w:t>определения состава воздуха;</w:t>
            </w:r>
          </w:p>
          <w:p w:rsidR="00877EE3" w:rsidRPr="00877EE3" w:rsidRDefault="00877EE3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877EE3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877EE3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исследовать </w:t>
            </w:r>
            <w:r w:rsidRPr="00877EE3">
              <w:rPr>
                <w:rFonts w:eastAsia="Calibri" w:cs="Times New Roman"/>
                <w:kern w:val="0"/>
                <w:lang w:eastAsia="ru-RU" w:bidi="ar-SA"/>
              </w:rPr>
              <w:t>с помощью опытов свойства</w:t>
            </w:r>
            <w:r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877EE3">
              <w:rPr>
                <w:rFonts w:eastAsia="Calibri" w:cs="Times New Roman"/>
                <w:kern w:val="0"/>
                <w:lang w:eastAsia="ru-RU" w:bidi="ar-SA"/>
              </w:rPr>
              <w:t xml:space="preserve">воздуха; </w:t>
            </w:r>
            <w:r w:rsidRPr="00877EE3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различать </w:t>
            </w:r>
            <w:r w:rsidRPr="00877EE3">
              <w:rPr>
                <w:rFonts w:eastAsia="Calibri" w:cs="Times New Roman"/>
                <w:kern w:val="0"/>
                <w:lang w:eastAsia="ru-RU" w:bidi="ar-SA"/>
              </w:rPr>
              <w:t xml:space="preserve">цель опыта, ход опыта, вывод; </w:t>
            </w:r>
            <w:r w:rsidRPr="00877EE3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фиксировать </w:t>
            </w:r>
            <w:r w:rsidRPr="00877EE3">
              <w:rPr>
                <w:rFonts w:eastAsia="Calibri" w:cs="Times New Roman"/>
                <w:kern w:val="0"/>
                <w:lang w:eastAsia="ru-RU" w:bidi="ar-SA"/>
              </w:rPr>
              <w:t>результаты исследования</w:t>
            </w:r>
            <w:r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877EE3">
              <w:rPr>
                <w:rFonts w:eastAsia="Calibri" w:cs="Times New Roman"/>
                <w:kern w:val="0"/>
                <w:lang w:eastAsia="ru-RU" w:bidi="ar-SA"/>
              </w:rPr>
              <w:t>в рабочей тетради;</w:t>
            </w:r>
          </w:p>
          <w:p w:rsidR="00877EE3" w:rsidRPr="00877EE3" w:rsidRDefault="00877EE3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877EE3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877EE3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работать в паре: объяснять </w:t>
            </w:r>
            <w:r w:rsidRPr="00877EE3">
              <w:rPr>
                <w:rFonts w:eastAsia="Calibri" w:cs="Times New Roman"/>
                <w:kern w:val="0"/>
                <w:lang w:eastAsia="ru-RU" w:bidi="ar-SA"/>
              </w:rPr>
              <w:t>свойства воздуха, используя знания о частицах; осуществлять</w:t>
            </w:r>
            <w:r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877EE3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самопроверку</w:t>
            </w:r>
            <w:r w:rsidRPr="00877EE3">
              <w:rPr>
                <w:rFonts w:eastAsia="Calibri" w:cs="Times New Roman"/>
                <w:kern w:val="0"/>
                <w:lang w:eastAsia="ru-RU" w:bidi="ar-SA"/>
              </w:rPr>
              <w:t xml:space="preserve">; </w:t>
            </w:r>
            <w:r w:rsidRPr="00877EE3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извлекать </w:t>
            </w:r>
            <w:r w:rsidRPr="00877EE3">
              <w:rPr>
                <w:rFonts w:eastAsia="Calibri" w:cs="Times New Roman"/>
                <w:kern w:val="0"/>
                <w:lang w:eastAsia="ru-RU" w:bidi="ar-SA"/>
              </w:rPr>
              <w:t>из текста учебника</w:t>
            </w:r>
            <w:r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877EE3">
              <w:rPr>
                <w:rFonts w:eastAsia="Calibri" w:cs="Times New Roman"/>
                <w:kern w:val="0"/>
                <w:lang w:eastAsia="ru-RU" w:bidi="ar-SA"/>
              </w:rPr>
              <w:t>информацию в соответствии с заданием;</w:t>
            </w:r>
          </w:p>
          <w:p w:rsidR="00877EE3" w:rsidRPr="00877EE3" w:rsidRDefault="00877EE3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877EE3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877EE3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работать </w:t>
            </w:r>
            <w:proofErr w:type="gramStart"/>
            <w:r w:rsidRPr="00877EE3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со</w:t>
            </w:r>
            <w:proofErr w:type="gramEnd"/>
            <w:r w:rsidRPr="00877EE3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 взрослыми: интервьюировать </w:t>
            </w:r>
            <w:r w:rsidRPr="00877EE3">
              <w:rPr>
                <w:rFonts w:eastAsia="Calibri" w:cs="Times New Roman"/>
                <w:kern w:val="0"/>
                <w:lang w:eastAsia="ru-RU" w:bidi="ar-SA"/>
              </w:rPr>
              <w:t>взрослых о мерах охраны чистоты воздуха</w:t>
            </w:r>
            <w:r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 </w:t>
            </w:r>
            <w:r w:rsidRPr="00877EE3">
              <w:rPr>
                <w:rFonts w:eastAsia="Calibri" w:cs="Times New Roman"/>
                <w:kern w:val="0"/>
                <w:lang w:eastAsia="ru-RU" w:bidi="ar-SA"/>
              </w:rPr>
              <w:t>в родном городе;</w:t>
            </w:r>
          </w:p>
          <w:p w:rsidR="00266E12" w:rsidRPr="00877EE3" w:rsidRDefault="00877EE3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877EE3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877EE3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формулировать </w:t>
            </w:r>
            <w:r w:rsidRPr="00877EE3">
              <w:rPr>
                <w:rFonts w:eastAsia="Calibri" w:cs="Times New Roman"/>
                <w:kern w:val="0"/>
                <w:lang w:eastAsia="ru-RU" w:bidi="ar-SA"/>
              </w:rPr>
              <w:t xml:space="preserve">выводы из изученного материала, </w:t>
            </w:r>
            <w:r w:rsidRPr="00877EE3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отвечать </w:t>
            </w:r>
            <w:r w:rsidRPr="00877EE3">
              <w:rPr>
                <w:rFonts w:eastAsia="Calibri" w:cs="Times New Roman"/>
                <w:kern w:val="0"/>
                <w:lang w:eastAsia="ru-RU" w:bidi="ar-SA"/>
              </w:rPr>
              <w:t xml:space="preserve">на итоговые вопросы и </w:t>
            </w:r>
            <w:r w:rsidRPr="00877EE3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оценивать </w:t>
            </w:r>
            <w:r w:rsidRPr="00877EE3">
              <w:rPr>
                <w:rFonts w:eastAsia="Calibri" w:cs="Times New Roman"/>
                <w:kern w:val="0"/>
                <w:lang w:eastAsia="ru-RU" w:bidi="ar-SA"/>
              </w:rPr>
              <w:t>достижения на уроке</w:t>
            </w:r>
            <w:r>
              <w:rPr>
                <w:rFonts w:eastAsia="Calibri" w:cs="Times New Roman"/>
                <w:kern w:val="0"/>
                <w:lang w:eastAsia="ru-RU" w:bidi="ar-SA"/>
              </w:rPr>
              <w:t>.</w:t>
            </w:r>
          </w:p>
        </w:tc>
        <w:tc>
          <w:tcPr>
            <w:tcW w:w="851" w:type="dxa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266E12" w:rsidRPr="000907A4" w:rsidTr="0026519C">
        <w:trPr>
          <w:trHeight w:val="844"/>
        </w:trPr>
        <w:tc>
          <w:tcPr>
            <w:tcW w:w="540" w:type="dxa"/>
            <w:gridSpan w:val="2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  <w:r w:rsidRPr="000907A4">
              <w:rPr>
                <w:rFonts w:cs="Times New Roman"/>
              </w:rPr>
              <w:t>10</w:t>
            </w:r>
          </w:p>
        </w:tc>
        <w:tc>
          <w:tcPr>
            <w:tcW w:w="2545" w:type="dxa"/>
            <w:gridSpan w:val="2"/>
          </w:tcPr>
          <w:p w:rsidR="00266E12" w:rsidRPr="000907A4" w:rsidRDefault="00266E12" w:rsidP="004712F2">
            <w:pPr>
              <w:rPr>
                <w:rFonts w:cs="Times New Roman"/>
              </w:rPr>
            </w:pPr>
            <w:r w:rsidRPr="000907A4">
              <w:rPr>
                <w:rFonts w:cs="Times New Roman"/>
              </w:rPr>
              <w:t>Вода.</w:t>
            </w:r>
          </w:p>
          <w:p w:rsidR="00266E12" w:rsidRPr="000907A4" w:rsidRDefault="00266E12" w:rsidP="004712F2">
            <w:pPr>
              <w:rPr>
                <w:rFonts w:cs="Times New Roman"/>
                <w:i/>
              </w:rPr>
            </w:pPr>
            <w:r w:rsidRPr="000907A4">
              <w:rPr>
                <w:rFonts w:cs="Times New Roman"/>
                <w:i/>
              </w:rPr>
              <w:t>Исследование.</w:t>
            </w:r>
          </w:p>
          <w:p w:rsidR="00266E12" w:rsidRPr="000907A4" w:rsidRDefault="00266E12" w:rsidP="004712F2">
            <w:pPr>
              <w:rPr>
                <w:rFonts w:cs="Times New Roman"/>
              </w:rPr>
            </w:pPr>
          </w:p>
        </w:tc>
        <w:tc>
          <w:tcPr>
            <w:tcW w:w="10206" w:type="dxa"/>
          </w:tcPr>
          <w:p w:rsidR="008B5DA3" w:rsidRPr="00EA1FAC" w:rsidRDefault="008B5DA3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Понимать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учебную задачу урока и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стремиться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>её выполнить;</w:t>
            </w:r>
          </w:p>
          <w:p w:rsidR="008B5DA3" w:rsidRPr="00EA1FAC" w:rsidRDefault="008B5DA3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практическая работа: исследовать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>по инструкции учебника свойства воды (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определять</w:t>
            </w:r>
            <w:r w:rsidR="00EA1FAC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и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называть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цель каждого опыта, устно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описывать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его ход,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формулировать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выводы и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фиксировать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>их в рабочей тетради);</w:t>
            </w:r>
          </w:p>
          <w:p w:rsidR="008B5DA3" w:rsidRPr="00EA1FAC" w:rsidRDefault="008B5DA3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работать в паре: находить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главные мысли учебного текста,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раскрывать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>их, используя</w:t>
            </w:r>
          </w:p>
          <w:p w:rsidR="008B5DA3" w:rsidRPr="00EA1FAC" w:rsidRDefault="008B5DA3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информацию из текста;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анализировать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>схемы</w:t>
            </w:r>
            <w:r w:rsidR="00EA1FAC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учебника и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применять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>их для объяснения</w:t>
            </w:r>
          </w:p>
          <w:p w:rsidR="008B5DA3" w:rsidRPr="00EA1FAC" w:rsidRDefault="008B5DA3" w:rsidP="004712F2">
            <w:pPr>
              <w:jc w:val="both"/>
              <w:rPr>
                <w:rFonts w:eastAsia="Calibri" w:cs="Times New Roman"/>
                <w:kern w:val="0"/>
                <w:lang w:eastAsia="ru-RU" w:bidi="ar-SA"/>
              </w:rPr>
            </w:pPr>
            <w:r w:rsidRPr="00EA1FAC">
              <w:rPr>
                <w:rFonts w:eastAsia="Calibri" w:cs="Times New Roman"/>
                <w:kern w:val="0"/>
                <w:lang w:eastAsia="ru-RU" w:bidi="ar-SA"/>
              </w:rPr>
              <w:lastRenderedPageBreak/>
              <w:t xml:space="preserve">свойств воды;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рассказывать </w:t>
            </w:r>
            <w:r w:rsidR="00EA1FAC">
              <w:rPr>
                <w:rFonts w:eastAsia="Calibri" w:cs="Times New Roman"/>
                <w:kern w:val="0"/>
                <w:lang w:eastAsia="ru-RU" w:bidi="ar-SA"/>
              </w:rPr>
              <w:t xml:space="preserve">об использовании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в быту воды как растворителя,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сравнивать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>свой</w:t>
            </w:r>
            <w:r w:rsidR="00EA1FAC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ответ с ответами одноклассников,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обобщать </w:t>
            </w:r>
            <w:proofErr w:type="spellStart"/>
            <w:r w:rsidR="00EA1FAC">
              <w:rPr>
                <w:rFonts w:eastAsia="Calibri" w:cs="Times New Roman"/>
                <w:kern w:val="0"/>
                <w:lang w:eastAsia="ru-RU" w:bidi="ar-SA"/>
              </w:rPr>
              <w:t>и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>формацию</w:t>
            </w:r>
            <w:proofErr w:type="spellEnd"/>
            <w:r w:rsidRPr="00EA1FAC">
              <w:rPr>
                <w:rFonts w:eastAsia="Calibri" w:cs="Times New Roman"/>
                <w:kern w:val="0"/>
                <w:lang w:eastAsia="ru-RU" w:bidi="ar-SA"/>
              </w:rPr>
              <w:t>;</w:t>
            </w:r>
          </w:p>
          <w:p w:rsidR="008B5DA3" w:rsidRPr="00EA1FAC" w:rsidRDefault="008B5DA3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работать </w:t>
            </w:r>
            <w:proofErr w:type="gramStart"/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со</w:t>
            </w:r>
            <w:proofErr w:type="gramEnd"/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 взрослыми: проводить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>мини-исследование об использовании питьевой</w:t>
            </w:r>
          </w:p>
          <w:p w:rsidR="008B5DA3" w:rsidRPr="00EA1FAC" w:rsidRDefault="008B5DA3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EA1FAC">
              <w:rPr>
                <w:rFonts w:eastAsia="Calibri" w:cs="Times New Roman"/>
                <w:kern w:val="0"/>
                <w:lang w:eastAsia="ru-RU" w:bidi="ar-SA"/>
              </w:rPr>
              <w:t>воды в семье;</w:t>
            </w:r>
          </w:p>
          <w:p w:rsidR="008B5DA3" w:rsidRPr="00EA1FAC" w:rsidRDefault="008B5DA3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формулировать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выводы из изученного материала,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отвечать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на итоговые вопросы и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оценивать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>достижения на уроке</w:t>
            </w:r>
          </w:p>
        </w:tc>
        <w:tc>
          <w:tcPr>
            <w:tcW w:w="851" w:type="dxa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266E12" w:rsidRPr="000907A4" w:rsidTr="0026519C">
        <w:trPr>
          <w:trHeight w:val="65"/>
        </w:trPr>
        <w:tc>
          <w:tcPr>
            <w:tcW w:w="540" w:type="dxa"/>
            <w:gridSpan w:val="2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  <w:r w:rsidRPr="000907A4">
              <w:rPr>
                <w:rFonts w:cs="Times New Roman"/>
              </w:rPr>
              <w:lastRenderedPageBreak/>
              <w:t>11</w:t>
            </w:r>
          </w:p>
        </w:tc>
        <w:tc>
          <w:tcPr>
            <w:tcW w:w="2545" w:type="dxa"/>
            <w:gridSpan w:val="2"/>
          </w:tcPr>
          <w:p w:rsidR="00266E12" w:rsidRPr="000907A4" w:rsidRDefault="00266E12" w:rsidP="004712F2">
            <w:pPr>
              <w:rPr>
                <w:rFonts w:cs="Times New Roman"/>
              </w:rPr>
            </w:pPr>
            <w:r w:rsidRPr="000907A4">
              <w:rPr>
                <w:rFonts w:cs="Times New Roman"/>
              </w:rPr>
              <w:t>Превращения и круговорот воды.</w:t>
            </w:r>
          </w:p>
          <w:p w:rsidR="00266E12" w:rsidRPr="000907A4" w:rsidRDefault="00266E12" w:rsidP="004712F2">
            <w:pPr>
              <w:rPr>
                <w:rFonts w:cs="Times New Roman"/>
              </w:rPr>
            </w:pPr>
          </w:p>
        </w:tc>
        <w:tc>
          <w:tcPr>
            <w:tcW w:w="10206" w:type="dxa"/>
          </w:tcPr>
          <w:p w:rsidR="008B5DA3" w:rsidRPr="00EA1FAC" w:rsidRDefault="008B5DA3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Понимать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учебную задачу урока и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стремиться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>её выполнить;</w:t>
            </w:r>
          </w:p>
          <w:p w:rsidR="008B5DA3" w:rsidRPr="00EA1FAC" w:rsidRDefault="008B5DA3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высказывать предположения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о состояниях воды в природе;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различать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>три состояния</w:t>
            </w:r>
          </w:p>
          <w:p w:rsidR="008B5DA3" w:rsidRPr="00EA1FAC" w:rsidRDefault="008B5DA3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EA1FAC">
              <w:rPr>
                <w:rFonts w:eastAsia="Calibri" w:cs="Times New Roman"/>
                <w:kern w:val="0"/>
                <w:lang w:eastAsia="ru-RU" w:bidi="ar-SA"/>
              </w:rPr>
              <w:t>воды;</w:t>
            </w:r>
          </w:p>
          <w:p w:rsidR="008B5DA3" w:rsidRPr="00EA1FAC" w:rsidRDefault="008B5DA3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наблюдать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>в ходе учебного эксперимента</w:t>
            </w:r>
            <w:r w:rsidR="00EA1FAC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образование капель при охлаждении пара,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формулировать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>на основе наблюдения вывод</w:t>
            </w:r>
            <w:r w:rsidR="00EA1FAC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>о причинах образования облаков и выпадении</w:t>
            </w:r>
            <w:r w:rsidR="00EA1FAC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>дождя;</w:t>
            </w:r>
          </w:p>
          <w:p w:rsidR="008B5DA3" w:rsidRPr="00EA1FAC" w:rsidRDefault="008B5DA3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работать в паре: анализировать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рисунок-схему,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объяснять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>с его помощью особенности</w:t>
            </w:r>
            <w:r w:rsidR="00EA1FAC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образования льда;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рассказывать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по схеме о круговороте воды в природе,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осуществлять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взаимопроверку;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моделировать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>кругооборот воды</w:t>
            </w:r>
            <w:r w:rsidR="00EA1FAC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в природе, осуществлять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самопроверку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>;</w:t>
            </w:r>
          </w:p>
          <w:p w:rsidR="00266E12" w:rsidRPr="00EA1FAC" w:rsidRDefault="008B5DA3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формулировать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выводы из изученного материала,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отвечать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на итоговые вопросы и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оценивать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>достижения на уроке</w:t>
            </w:r>
          </w:p>
        </w:tc>
        <w:tc>
          <w:tcPr>
            <w:tcW w:w="851" w:type="dxa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266E12" w:rsidRPr="000907A4" w:rsidTr="0026519C">
        <w:trPr>
          <w:trHeight w:val="308"/>
        </w:trPr>
        <w:tc>
          <w:tcPr>
            <w:tcW w:w="540" w:type="dxa"/>
            <w:gridSpan w:val="2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  <w:r w:rsidRPr="000907A4">
              <w:rPr>
                <w:rFonts w:cs="Times New Roman"/>
              </w:rPr>
              <w:t>12</w:t>
            </w:r>
          </w:p>
        </w:tc>
        <w:tc>
          <w:tcPr>
            <w:tcW w:w="2545" w:type="dxa"/>
            <w:gridSpan w:val="2"/>
          </w:tcPr>
          <w:p w:rsidR="00266E12" w:rsidRPr="000907A4" w:rsidRDefault="00266E12" w:rsidP="004712F2">
            <w:pPr>
              <w:rPr>
                <w:rFonts w:cs="Times New Roman"/>
              </w:rPr>
            </w:pPr>
            <w:r w:rsidRPr="000907A4">
              <w:rPr>
                <w:rFonts w:cs="Times New Roman"/>
              </w:rPr>
              <w:t>Берегите воду!</w:t>
            </w:r>
          </w:p>
          <w:p w:rsidR="00266E12" w:rsidRPr="000907A4" w:rsidRDefault="00266E12" w:rsidP="004712F2">
            <w:pPr>
              <w:rPr>
                <w:rFonts w:cs="Times New Roman"/>
              </w:rPr>
            </w:pPr>
          </w:p>
        </w:tc>
        <w:tc>
          <w:tcPr>
            <w:tcW w:w="10206" w:type="dxa"/>
          </w:tcPr>
          <w:p w:rsidR="008B5DA3" w:rsidRPr="00EA1FAC" w:rsidRDefault="008B5DA3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Понимать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учебную задачу урока и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стремиться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>её выполнить;</w:t>
            </w:r>
          </w:p>
          <w:p w:rsidR="008B5DA3" w:rsidRPr="00EA1FAC" w:rsidRDefault="008B5DA3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высказывать предположения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о том, почему нужно беречь воду;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находить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и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использовать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>при ответе на вопрос цифровые данные из</w:t>
            </w:r>
            <w:r w:rsidR="00EA1FAC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>учебника;</w:t>
            </w:r>
          </w:p>
          <w:p w:rsidR="008B5DA3" w:rsidRPr="0026519C" w:rsidRDefault="008B5DA3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работать в паре: извлекать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>из текста</w:t>
            </w:r>
            <w:r w:rsidR="00EA1FAC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учебника информацию в соответствии с заданием;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анализировать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схему в учебнике,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сопоставлять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>полученные сведения с информацией из</w:t>
            </w:r>
            <w:r w:rsid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текста;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рассматривать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фотодокументы и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высказывать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соответствующие суждения;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моделировать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>в виде динамической схемы источники</w:t>
            </w:r>
            <w:r w:rsid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загрязнения воды,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рассказывать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>о загрязнении</w:t>
            </w:r>
            <w:r w:rsid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воды с помощью модели;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обсуждать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>способы</w:t>
            </w:r>
            <w:r w:rsid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>экономного использования воды;</w:t>
            </w:r>
          </w:p>
          <w:p w:rsidR="008B5DA3" w:rsidRPr="00EA1FAC" w:rsidRDefault="008B5DA3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работать </w:t>
            </w:r>
            <w:proofErr w:type="gramStart"/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со</w:t>
            </w:r>
            <w:proofErr w:type="gramEnd"/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 взрослыми: интервьюировать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>взрослых о мерах по охране чистоты воды</w:t>
            </w:r>
          </w:p>
          <w:p w:rsidR="008B5DA3" w:rsidRPr="00EA1FAC" w:rsidRDefault="008B5DA3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EA1FAC">
              <w:rPr>
                <w:rFonts w:eastAsia="Calibri" w:cs="Times New Roman"/>
                <w:kern w:val="0"/>
                <w:lang w:eastAsia="ru-RU" w:bidi="ar-SA"/>
              </w:rPr>
              <w:t>в родном городе (селе);</w:t>
            </w:r>
          </w:p>
          <w:p w:rsidR="00266E12" w:rsidRPr="00EA1FAC" w:rsidRDefault="008B5DA3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формулировать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выводы из изученного материала,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отвечать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на итоговые вопросы и </w:t>
            </w:r>
            <w:r w:rsid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оце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нивать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>достижения на уроке</w:t>
            </w:r>
          </w:p>
        </w:tc>
        <w:tc>
          <w:tcPr>
            <w:tcW w:w="851" w:type="dxa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266E12" w:rsidRPr="000907A4" w:rsidTr="0026519C">
        <w:trPr>
          <w:trHeight w:val="160"/>
        </w:trPr>
        <w:tc>
          <w:tcPr>
            <w:tcW w:w="540" w:type="dxa"/>
            <w:gridSpan w:val="2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  <w:r w:rsidRPr="000907A4">
              <w:rPr>
                <w:rFonts w:cs="Times New Roman"/>
              </w:rPr>
              <w:t>13</w:t>
            </w:r>
          </w:p>
        </w:tc>
        <w:tc>
          <w:tcPr>
            <w:tcW w:w="2545" w:type="dxa"/>
            <w:gridSpan w:val="2"/>
          </w:tcPr>
          <w:p w:rsidR="00456EEF" w:rsidRDefault="00456EEF" w:rsidP="004712F2">
            <w:pPr>
              <w:rPr>
                <w:rFonts w:cs="Times New Roman"/>
              </w:rPr>
            </w:pPr>
            <w:r w:rsidRPr="000907A4">
              <w:rPr>
                <w:rFonts w:cs="Times New Roman"/>
              </w:rPr>
              <w:t>Что такое почва.</w:t>
            </w:r>
            <w:r>
              <w:rPr>
                <w:rFonts w:cs="Times New Roman"/>
              </w:rPr>
              <w:t xml:space="preserve"> </w:t>
            </w:r>
          </w:p>
          <w:p w:rsidR="00266E12" w:rsidRPr="000907A4" w:rsidRDefault="00266E12" w:rsidP="004712F2">
            <w:pPr>
              <w:rPr>
                <w:rFonts w:cs="Times New Roman"/>
              </w:rPr>
            </w:pPr>
            <w:r w:rsidRPr="000907A4">
              <w:rPr>
                <w:rFonts w:cs="Times New Roman"/>
              </w:rPr>
              <w:t>Как разрушаются камни.</w:t>
            </w:r>
          </w:p>
          <w:p w:rsidR="00266E12" w:rsidRPr="000907A4" w:rsidRDefault="00266E12" w:rsidP="004712F2">
            <w:pPr>
              <w:rPr>
                <w:rFonts w:cs="Times New Roman"/>
                <w:i/>
              </w:rPr>
            </w:pPr>
            <w:r w:rsidRPr="000907A4">
              <w:rPr>
                <w:rFonts w:cs="Times New Roman"/>
                <w:i/>
              </w:rPr>
              <w:t>Исследование</w:t>
            </w:r>
          </w:p>
        </w:tc>
        <w:tc>
          <w:tcPr>
            <w:tcW w:w="10206" w:type="dxa"/>
          </w:tcPr>
          <w:p w:rsidR="00456EEF" w:rsidRPr="00EA1FAC" w:rsidRDefault="00456EE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Понимать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учебную задачу урока и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стремиться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>её выполнить;</w:t>
            </w:r>
          </w:p>
          <w:p w:rsidR="00456EEF" w:rsidRPr="00EA1FAC" w:rsidRDefault="00456EE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анализировать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>рисунок учебника по предложенным заданиям и вопросам;</w:t>
            </w:r>
          </w:p>
          <w:p w:rsidR="00456EEF" w:rsidRPr="00EA1FAC" w:rsidRDefault="00456EEF" w:rsidP="0026519C">
            <w:pPr>
              <w:widowControl/>
              <w:suppressAutoHyphens w:val="0"/>
              <w:autoSpaceDE w:val="0"/>
              <w:autoSpaceDN w:val="0"/>
              <w:adjustRightInd w:val="0"/>
              <w:ind w:right="-108"/>
              <w:rPr>
                <w:rFonts w:eastAsia="Calibri" w:cs="Times New Roman"/>
                <w:kern w:val="0"/>
                <w:lang w:eastAsia="ru-RU" w:bidi="ar-SA"/>
              </w:rPr>
            </w:pP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высказывать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>предположения (гипотезы)</w:t>
            </w:r>
            <w:r w:rsidR="0026519C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о том, почему почва плодородна,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обосновывать</w:t>
            </w:r>
            <w:r w:rsidR="00EA1FAC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>их;</w:t>
            </w:r>
          </w:p>
          <w:p w:rsidR="00456EEF" w:rsidRPr="00EA1FAC" w:rsidRDefault="00456EE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практическая работа: исследовать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>состав</w:t>
            </w:r>
            <w:r w:rsidR="00EA1FAC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почвы в ходе учебного эксперимента,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использовать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>полученные данные для проверки выдвинутых гипотез;</w:t>
            </w:r>
          </w:p>
          <w:p w:rsidR="00266E12" w:rsidRPr="00EA1FAC" w:rsidRDefault="00456EE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анализировать </w:t>
            </w:r>
            <w:r w:rsidR="00EA1FAC">
              <w:rPr>
                <w:rFonts w:eastAsia="Calibri" w:cs="Times New Roman"/>
                <w:kern w:val="0"/>
                <w:lang w:eastAsia="ru-RU" w:bidi="ar-SA"/>
              </w:rPr>
              <w:t>схему связей почвы и рас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тения; на основе схемы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моделировать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>связи почвы и растений</w:t>
            </w:r>
            <w:r w:rsidR="00EA1FAC">
              <w:rPr>
                <w:rFonts w:eastAsia="Calibri" w:cs="Times New Roman"/>
                <w:kern w:val="0"/>
                <w:lang w:eastAsia="ru-RU" w:bidi="ar-SA"/>
              </w:rPr>
              <w:t>;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</w:p>
          <w:p w:rsidR="00456EEF" w:rsidRPr="00EA1FAC" w:rsidRDefault="00456EE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обсуждать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>вопрос о взаимосвязи живого</w:t>
            </w:r>
            <w:r w:rsidR="00EA1FAC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>и неживого в почве;</w:t>
            </w:r>
          </w:p>
          <w:p w:rsidR="00456EEF" w:rsidRPr="00EA1FAC" w:rsidRDefault="00456EE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характеризовать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>процессы образования</w:t>
            </w:r>
            <w:r w:rsidR="00EA1FAC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и разрушения почвы;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характеризовать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>меры по</w:t>
            </w:r>
            <w:r w:rsidR="00EA1FAC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lastRenderedPageBreak/>
              <w:t>охране почвы от разрушения (на основе материала учебника о деятельности В. В. Докучаева);</w:t>
            </w:r>
          </w:p>
          <w:p w:rsidR="00456EEF" w:rsidRPr="00EA1FAC" w:rsidRDefault="00456EE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обсуждать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>рассказ «Уважайте жизнь дождевого червя» из книги «Великан на поляне»;</w:t>
            </w:r>
          </w:p>
          <w:p w:rsidR="00456EEF" w:rsidRPr="00EA1FAC" w:rsidRDefault="00456EE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формулировать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выводы из изученного материала, 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отвечать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 xml:space="preserve">на итоговые вопросы и </w:t>
            </w:r>
            <w:r w:rsid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оце</w:t>
            </w:r>
            <w:r w:rsidRPr="00EA1FA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нивать </w:t>
            </w:r>
            <w:r w:rsidRPr="00EA1FAC">
              <w:rPr>
                <w:rFonts w:eastAsia="Calibri" w:cs="Times New Roman"/>
                <w:kern w:val="0"/>
                <w:lang w:eastAsia="ru-RU" w:bidi="ar-SA"/>
              </w:rPr>
              <w:t>достижения на уроке</w:t>
            </w:r>
          </w:p>
        </w:tc>
        <w:tc>
          <w:tcPr>
            <w:tcW w:w="851" w:type="dxa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266E12" w:rsidRPr="000907A4" w:rsidTr="0026519C">
        <w:trPr>
          <w:trHeight w:val="65"/>
        </w:trPr>
        <w:tc>
          <w:tcPr>
            <w:tcW w:w="540" w:type="dxa"/>
            <w:gridSpan w:val="2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  <w:r w:rsidRPr="000907A4">
              <w:rPr>
                <w:rFonts w:cs="Times New Roman"/>
              </w:rPr>
              <w:lastRenderedPageBreak/>
              <w:t>14.</w:t>
            </w:r>
          </w:p>
        </w:tc>
        <w:tc>
          <w:tcPr>
            <w:tcW w:w="2545" w:type="dxa"/>
            <w:gridSpan w:val="2"/>
          </w:tcPr>
          <w:p w:rsidR="00266E12" w:rsidRPr="000907A4" w:rsidRDefault="00266E12" w:rsidP="004712F2">
            <w:pPr>
              <w:rPr>
                <w:rFonts w:cs="Times New Roman"/>
              </w:rPr>
            </w:pPr>
            <w:r w:rsidRPr="000907A4">
              <w:rPr>
                <w:rFonts w:cs="Times New Roman"/>
              </w:rPr>
              <w:t>Разнообразие растений.</w:t>
            </w:r>
          </w:p>
          <w:p w:rsidR="00266E12" w:rsidRPr="000907A4" w:rsidRDefault="00266E12" w:rsidP="004712F2">
            <w:pPr>
              <w:rPr>
                <w:rFonts w:cs="Times New Roman"/>
              </w:rPr>
            </w:pPr>
          </w:p>
        </w:tc>
        <w:tc>
          <w:tcPr>
            <w:tcW w:w="10206" w:type="dxa"/>
          </w:tcPr>
          <w:p w:rsidR="00456EEF" w:rsidRPr="00C53C1A" w:rsidRDefault="00456EE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C53C1A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C53C1A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Понимать </w:t>
            </w:r>
            <w:r w:rsidRPr="00C53C1A">
              <w:rPr>
                <w:rFonts w:eastAsia="Calibri" w:cs="Times New Roman"/>
                <w:kern w:val="0"/>
                <w:lang w:eastAsia="ru-RU" w:bidi="ar-SA"/>
              </w:rPr>
              <w:t xml:space="preserve">учебную задачу урока и </w:t>
            </w:r>
            <w:r w:rsidRPr="00C53C1A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стремиться </w:t>
            </w:r>
            <w:r w:rsidRPr="00C53C1A">
              <w:rPr>
                <w:rFonts w:eastAsia="Calibri" w:cs="Times New Roman"/>
                <w:kern w:val="0"/>
                <w:lang w:eastAsia="ru-RU" w:bidi="ar-SA"/>
              </w:rPr>
              <w:t>её выполнить;</w:t>
            </w:r>
          </w:p>
          <w:p w:rsidR="00456EEF" w:rsidRPr="00C53C1A" w:rsidRDefault="00456EE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C53C1A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C53C1A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доказывать</w:t>
            </w:r>
            <w:r w:rsidRPr="00C53C1A">
              <w:rPr>
                <w:rFonts w:eastAsia="Calibri" w:cs="Times New Roman"/>
                <w:kern w:val="0"/>
                <w:lang w:eastAsia="ru-RU" w:bidi="ar-SA"/>
              </w:rPr>
              <w:t>, используя свои знания и</w:t>
            </w:r>
            <w:r w:rsidR="00C53C1A">
              <w:rPr>
                <w:rFonts w:eastAsia="Calibri" w:cs="Times New Roman"/>
                <w:kern w:val="0"/>
                <w:lang w:eastAsia="ru-RU" w:bidi="ar-SA"/>
              </w:rPr>
              <w:t xml:space="preserve"> рису</w:t>
            </w:r>
            <w:r w:rsidRPr="00C53C1A">
              <w:rPr>
                <w:rFonts w:eastAsia="Calibri" w:cs="Times New Roman"/>
                <w:kern w:val="0"/>
                <w:lang w:eastAsia="ru-RU" w:bidi="ar-SA"/>
              </w:rPr>
              <w:t>нок учебника, что растения очень разно-</w:t>
            </w:r>
          </w:p>
          <w:p w:rsidR="00456EEF" w:rsidRPr="00C53C1A" w:rsidRDefault="00456EE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C53C1A">
              <w:rPr>
                <w:rFonts w:eastAsia="Calibri" w:cs="Times New Roman"/>
                <w:kern w:val="0"/>
                <w:lang w:eastAsia="ru-RU" w:bidi="ar-SA"/>
              </w:rPr>
              <w:t>образны;</w:t>
            </w:r>
          </w:p>
          <w:p w:rsidR="00456EEF" w:rsidRPr="00C53C1A" w:rsidRDefault="00456EE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C53C1A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C53C1A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знакомиться </w:t>
            </w:r>
            <w:r w:rsidRPr="00C53C1A">
              <w:rPr>
                <w:rFonts w:eastAsia="Calibri" w:cs="Times New Roman"/>
                <w:kern w:val="0"/>
                <w:lang w:eastAsia="ru-RU" w:bidi="ar-SA"/>
              </w:rPr>
              <w:t>с группами растений по материалам учебника;</w:t>
            </w:r>
          </w:p>
          <w:p w:rsidR="00456EEF" w:rsidRPr="00B91EDA" w:rsidRDefault="00456EE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C53C1A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C53C1A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работать в группе: классифицировать</w:t>
            </w:r>
            <w:r w:rsidR="00C53C1A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 </w:t>
            </w:r>
            <w:r w:rsidRPr="00C53C1A">
              <w:rPr>
                <w:rFonts w:eastAsia="Calibri" w:cs="Times New Roman"/>
                <w:kern w:val="0"/>
                <w:lang w:eastAsia="ru-RU" w:bidi="ar-SA"/>
              </w:rPr>
              <w:t xml:space="preserve">растения из предложенного списка, </w:t>
            </w:r>
            <w:r w:rsidRPr="00C53C1A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предлагать</w:t>
            </w:r>
            <w:r w:rsidR="00C53C1A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 </w:t>
            </w:r>
            <w:r w:rsidRPr="00C53C1A">
              <w:rPr>
                <w:rFonts w:eastAsia="Calibri" w:cs="Times New Roman"/>
                <w:kern w:val="0"/>
                <w:lang w:eastAsia="ru-RU" w:bidi="ar-SA"/>
              </w:rPr>
              <w:t xml:space="preserve">подобные задания одноклассникам, </w:t>
            </w:r>
            <w:r w:rsidRPr="00C53C1A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проверять</w:t>
            </w:r>
            <w:r w:rsidR="00C53C1A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 </w:t>
            </w:r>
            <w:r w:rsidRPr="00C53C1A">
              <w:rPr>
                <w:rFonts w:eastAsia="Calibri" w:cs="Times New Roman"/>
                <w:kern w:val="0"/>
                <w:lang w:eastAsia="ru-RU" w:bidi="ar-SA"/>
              </w:rPr>
              <w:t xml:space="preserve">и </w:t>
            </w:r>
            <w:r w:rsidRPr="00C53C1A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оценивать </w:t>
            </w:r>
            <w:r w:rsidRPr="00C53C1A">
              <w:rPr>
                <w:rFonts w:eastAsia="Calibri" w:cs="Times New Roman"/>
                <w:kern w:val="0"/>
                <w:lang w:eastAsia="ru-RU" w:bidi="ar-SA"/>
              </w:rPr>
              <w:t xml:space="preserve">их ответы; </w:t>
            </w:r>
            <w:r w:rsidRPr="00C53C1A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знакомиться </w:t>
            </w:r>
            <w:r w:rsidRPr="00C53C1A">
              <w:rPr>
                <w:rFonts w:eastAsia="Calibri" w:cs="Times New Roman"/>
                <w:kern w:val="0"/>
                <w:lang w:eastAsia="ru-RU" w:bidi="ar-SA"/>
              </w:rPr>
              <w:t xml:space="preserve">по учебнику с понятием «виды растений»; </w:t>
            </w:r>
            <w:r w:rsidRPr="00C53C1A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использовать </w:t>
            </w:r>
            <w:r w:rsidRPr="00C53C1A">
              <w:rPr>
                <w:rFonts w:eastAsia="Calibri" w:cs="Times New Roman"/>
                <w:kern w:val="0"/>
                <w:lang w:eastAsia="ru-RU" w:bidi="ar-SA"/>
              </w:rPr>
              <w:t xml:space="preserve">предложенную информацию при характеристике групп растений; </w:t>
            </w:r>
            <w:r w:rsidRPr="00C53C1A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определять </w:t>
            </w:r>
            <w:r w:rsidRPr="00C53C1A">
              <w:rPr>
                <w:rFonts w:eastAsia="Calibri" w:cs="Times New Roman"/>
                <w:kern w:val="0"/>
                <w:lang w:eastAsia="ru-RU" w:bidi="ar-SA"/>
              </w:rPr>
              <w:t>растения с</w:t>
            </w:r>
            <w:r w:rsidR="00B91EDA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 </w:t>
            </w:r>
            <w:r w:rsidRPr="00C53C1A">
              <w:rPr>
                <w:rFonts w:eastAsia="Calibri" w:cs="Times New Roman"/>
                <w:kern w:val="0"/>
                <w:lang w:eastAsia="ru-RU" w:bidi="ar-SA"/>
              </w:rPr>
              <w:t xml:space="preserve">помощью атласа-определителя, </w:t>
            </w:r>
            <w:r w:rsidRPr="00C53C1A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осуществлять</w:t>
            </w:r>
            <w:r w:rsidR="00B91EDA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 </w:t>
            </w:r>
            <w:r w:rsidRPr="00C53C1A">
              <w:rPr>
                <w:rFonts w:eastAsia="Calibri" w:cs="Times New Roman"/>
                <w:kern w:val="0"/>
                <w:lang w:eastAsia="ru-RU" w:bidi="ar-SA"/>
              </w:rPr>
              <w:t>взаимопроверку;</w:t>
            </w:r>
          </w:p>
          <w:p w:rsidR="00456EEF" w:rsidRPr="00C53C1A" w:rsidRDefault="00456EE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C53C1A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C53C1A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приводить </w:t>
            </w:r>
            <w:r w:rsidRPr="00C53C1A">
              <w:rPr>
                <w:rFonts w:eastAsia="Calibri" w:cs="Times New Roman"/>
                <w:kern w:val="0"/>
                <w:lang w:eastAsia="ru-RU" w:bidi="ar-SA"/>
              </w:rPr>
              <w:t>примеры растений разных</w:t>
            </w:r>
            <w:r w:rsidR="00B91EDA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C53C1A">
              <w:rPr>
                <w:rFonts w:eastAsia="Calibri" w:cs="Times New Roman"/>
                <w:kern w:val="0"/>
                <w:lang w:eastAsia="ru-RU" w:bidi="ar-SA"/>
              </w:rPr>
              <w:t xml:space="preserve">групп и видов с помощью атласа-определителя; </w:t>
            </w:r>
          </w:p>
          <w:p w:rsidR="00456EEF" w:rsidRPr="00B91EDA" w:rsidRDefault="00456EE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C53C1A">
              <w:rPr>
                <w:rFonts w:eastAsia="Calibri" w:cs="Times New Roman"/>
                <w:kern w:val="0"/>
                <w:lang w:eastAsia="ru-RU" w:bidi="ar-SA"/>
              </w:rPr>
              <w:t xml:space="preserve"> — используя книгу «Зелёные страницы», </w:t>
            </w:r>
            <w:r w:rsidRPr="00C53C1A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подготавливать </w:t>
            </w:r>
            <w:r w:rsidRPr="00C53C1A">
              <w:rPr>
                <w:rFonts w:eastAsia="Calibri" w:cs="Times New Roman"/>
                <w:kern w:val="0"/>
                <w:lang w:eastAsia="ru-RU" w:bidi="ar-SA"/>
              </w:rPr>
              <w:t>сообщение об одном из видов растений любой группы;</w:t>
            </w:r>
          </w:p>
          <w:p w:rsidR="00266E12" w:rsidRPr="00B91EDA" w:rsidRDefault="00456EE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C53C1A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C53C1A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формулировать </w:t>
            </w:r>
            <w:r w:rsidRPr="00C53C1A">
              <w:rPr>
                <w:rFonts w:eastAsia="Calibri" w:cs="Times New Roman"/>
                <w:kern w:val="0"/>
                <w:lang w:eastAsia="ru-RU" w:bidi="ar-SA"/>
              </w:rPr>
              <w:t xml:space="preserve">выводы из изученного материала, </w:t>
            </w:r>
            <w:r w:rsidRPr="00C53C1A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отвечать </w:t>
            </w:r>
            <w:r w:rsidRPr="00C53C1A">
              <w:rPr>
                <w:rFonts w:eastAsia="Calibri" w:cs="Times New Roman"/>
                <w:kern w:val="0"/>
                <w:lang w:eastAsia="ru-RU" w:bidi="ar-SA"/>
              </w:rPr>
              <w:t xml:space="preserve">на итоговые вопросы и </w:t>
            </w:r>
            <w:r w:rsidR="00B91EDA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оце</w:t>
            </w:r>
            <w:r w:rsidRPr="00C53C1A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нивать </w:t>
            </w:r>
            <w:r w:rsidRPr="00C53C1A">
              <w:rPr>
                <w:rFonts w:eastAsia="Calibri" w:cs="Times New Roman"/>
                <w:kern w:val="0"/>
                <w:lang w:eastAsia="ru-RU" w:bidi="ar-SA"/>
              </w:rPr>
              <w:t>достижения на уроке</w:t>
            </w:r>
          </w:p>
        </w:tc>
        <w:tc>
          <w:tcPr>
            <w:tcW w:w="851" w:type="dxa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266E12" w:rsidRPr="000907A4" w:rsidTr="0026519C">
        <w:trPr>
          <w:trHeight w:val="65"/>
        </w:trPr>
        <w:tc>
          <w:tcPr>
            <w:tcW w:w="540" w:type="dxa"/>
            <w:gridSpan w:val="2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  <w:r w:rsidRPr="000907A4">
              <w:rPr>
                <w:rFonts w:cs="Times New Roman"/>
              </w:rPr>
              <w:t>15</w:t>
            </w:r>
          </w:p>
        </w:tc>
        <w:tc>
          <w:tcPr>
            <w:tcW w:w="2545" w:type="dxa"/>
            <w:gridSpan w:val="2"/>
          </w:tcPr>
          <w:p w:rsidR="00266E12" w:rsidRPr="000907A4" w:rsidRDefault="00266E12" w:rsidP="004712F2">
            <w:pPr>
              <w:rPr>
                <w:rFonts w:cs="Times New Roman"/>
              </w:rPr>
            </w:pPr>
            <w:r w:rsidRPr="000907A4">
              <w:rPr>
                <w:rFonts w:cs="Times New Roman"/>
              </w:rPr>
              <w:t>Солнце, растения и мы с вами.</w:t>
            </w:r>
          </w:p>
          <w:p w:rsidR="00266E12" w:rsidRPr="000907A4" w:rsidRDefault="00266E12" w:rsidP="004712F2">
            <w:pPr>
              <w:rPr>
                <w:rFonts w:cs="Times New Roman"/>
              </w:rPr>
            </w:pPr>
          </w:p>
        </w:tc>
        <w:tc>
          <w:tcPr>
            <w:tcW w:w="10206" w:type="dxa"/>
          </w:tcPr>
          <w:p w:rsidR="00456EEF" w:rsidRPr="002651C4" w:rsidRDefault="00456EE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2651C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Понимать </w:t>
            </w:r>
            <w:r w:rsidRPr="002651C4">
              <w:rPr>
                <w:rFonts w:eastAsia="Calibri" w:cs="Times New Roman"/>
                <w:kern w:val="0"/>
                <w:lang w:eastAsia="ru-RU" w:bidi="ar-SA"/>
              </w:rPr>
              <w:t xml:space="preserve">учебную задачу урока и </w:t>
            </w:r>
            <w:r w:rsidRPr="002651C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стремиться </w:t>
            </w:r>
            <w:r w:rsidRPr="002651C4">
              <w:rPr>
                <w:rFonts w:eastAsia="Calibri" w:cs="Times New Roman"/>
                <w:kern w:val="0"/>
                <w:lang w:eastAsia="ru-RU" w:bidi="ar-SA"/>
              </w:rPr>
              <w:t>её выполнить;</w:t>
            </w:r>
          </w:p>
          <w:p w:rsidR="00456EEF" w:rsidRPr="002651C4" w:rsidRDefault="00456EE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2651C4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2651C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выявлять </w:t>
            </w:r>
            <w:r w:rsidRPr="002651C4">
              <w:rPr>
                <w:rFonts w:eastAsia="Calibri" w:cs="Times New Roman"/>
                <w:kern w:val="0"/>
                <w:lang w:eastAsia="ru-RU" w:bidi="ar-SA"/>
              </w:rPr>
              <w:t>с помощью схемы сходство и различие процессов питания и дыхания растений;</w:t>
            </w:r>
          </w:p>
          <w:p w:rsidR="00456EEF" w:rsidRPr="002651C4" w:rsidRDefault="00456EE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2651C4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2651C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моделировать </w:t>
            </w:r>
            <w:r w:rsidRPr="002651C4">
              <w:rPr>
                <w:rFonts w:eastAsia="Calibri" w:cs="Times New Roman"/>
                <w:kern w:val="0"/>
                <w:lang w:eastAsia="ru-RU" w:bidi="ar-SA"/>
              </w:rPr>
              <w:t xml:space="preserve">процессы дыхания и питания растений, </w:t>
            </w:r>
            <w:r w:rsidRPr="002651C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рассказывать </w:t>
            </w:r>
            <w:r w:rsidRPr="002651C4">
              <w:rPr>
                <w:rFonts w:eastAsia="Calibri" w:cs="Times New Roman"/>
                <w:kern w:val="0"/>
                <w:lang w:eastAsia="ru-RU" w:bidi="ar-SA"/>
              </w:rPr>
              <w:t>об этих процессах</w:t>
            </w:r>
            <w:r w:rsidR="002651C4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2651C4">
              <w:rPr>
                <w:rFonts w:eastAsia="Calibri" w:cs="Times New Roman"/>
                <w:kern w:val="0"/>
                <w:lang w:eastAsia="ru-RU" w:bidi="ar-SA"/>
              </w:rPr>
              <w:t>с помощью выполненной схемы;</w:t>
            </w:r>
          </w:p>
          <w:p w:rsidR="00456EEF" w:rsidRPr="002651C4" w:rsidRDefault="00456EE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2651C4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2651C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выявлять </w:t>
            </w:r>
            <w:r w:rsidRPr="002651C4">
              <w:rPr>
                <w:rFonts w:eastAsia="Calibri" w:cs="Times New Roman"/>
                <w:kern w:val="0"/>
                <w:lang w:eastAsia="ru-RU" w:bidi="ar-SA"/>
              </w:rPr>
              <w:t>роль листьев, стебля и корня</w:t>
            </w:r>
            <w:r w:rsidR="002651C4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2651C4">
              <w:rPr>
                <w:rFonts w:eastAsia="Calibri" w:cs="Times New Roman"/>
                <w:kern w:val="0"/>
                <w:lang w:eastAsia="ru-RU" w:bidi="ar-SA"/>
              </w:rPr>
              <w:t>в питании растений;</w:t>
            </w:r>
          </w:p>
          <w:p w:rsidR="00456EEF" w:rsidRPr="002651C4" w:rsidRDefault="00456EE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2651C4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2651C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доказывать</w:t>
            </w:r>
            <w:r w:rsidRPr="002651C4">
              <w:rPr>
                <w:rFonts w:eastAsia="Calibri" w:cs="Times New Roman"/>
                <w:kern w:val="0"/>
                <w:lang w:eastAsia="ru-RU" w:bidi="ar-SA"/>
              </w:rPr>
              <w:t>, что без растений невозможна</w:t>
            </w:r>
            <w:r w:rsidR="002651C4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2651C4">
              <w:rPr>
                <w:rFonts w:eastAsia="Calibri" w:cs="Times New Roman"/>
                <w:kern w:val="0"/>
                <w:lang w:eastAsia="ru-RU" w:bidi="ar-SA"/>
              </w:rPr>
              <w:t>жизнь животных и человека;</w:t>
            </w:r>
          </w:p>
          <w:p w:rsidR="00266E12" w:rsidRPr="002651C4" w:rsidRDefault="00456EE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2651C4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2651C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формулировать </w:t>
            </w:r>
            <w:r w:rsidRPr="002651C4">
              <w:rPr>
                <w:rFonts w:eastAsia="Calibri" w:cs="Times New Roman"/>
                <w:kern w:val="0"/>
                <w:lang w:eastAsia="ru-RU" w:bidi="ar-SA"/>
              </w:rPr>
              <w:t xml:space="preserve">выводы из изученного материала, </w:t>
            </w:r>
            <w:r w:rsidRPr="002651C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отвечать </w:t>
            </w:r>
            <w:r w:rsidRPr="002651C4">
              <w:rPr>
                <w:rFonts w:eastAsia="Calibri" w:cs="Times New Roman"/>
                <w:kern w:val="0"/>
                <w:lang w:eastAsia="ru-RU" w:bidi="ar-SA"/>
              </w:rPr>
              <w:t xml:space="preserve">на итоговые вопросы и </w:t>
            </w:r>
            <w:r w:rsidR="002651C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оце</w:t>
            </w:r>
            <w:r w:rsidRPr="002651C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нивать </w:t>
            </w:r>
            <w:r w:rsidRPr="002651C4">
              <w:rPr>
                <w:rFonts w:eastAsia="Calibri" w:cs="Times New Roman"/>
                <w:kern w:val="0"/>
                <w:lang w:eastAsia="ru-RU" w:bidi="ar-SA"/>
              </w:rPr>
              <w:t>достижения на уроке</w:t>
            </w:r>
          </w:p>
        </w:tc>
        <w:tc>
          <w:tcPr>
            <w:tcW w:w="851" w:type="dxa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266E12" w:rsidRPr="000907A4" w:rsidTr="0026519C">
        <w:trPr>
          <w:trHeight w:val="65"/>
        </w:trPr>
        <w:tc>
          <w:tcPr>
            <w:tcW w:w="540" w:type="dxa"/>
            <w:gridSpan w:val="2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  <w:r w:rsidRPr="000907A4">
              <w:rPr>
                <w:rFonts w:cs="Times New Roman"/>
              </w:rPr>
              <w:t>16</w:t>
            </w:r>
          </w:p>
        </w:tc>
        <w:tc>
          <w:tcPr>
            <w:tcW w:w="2545" w:type="dxa"/>
            <w:gridSpan w:val="2"/>
          </w:tcPr>
          <w:p w:rsidR="00266E12" w:rsidRPr="000907A4" w:rsidRDefault="00266E12" w:rsidP="004712F2">
            <w:pPr>
              <w:rPr>
                <w:rFonts w:cs="Times New Roman"/>
              </w:rPr>
            </w:pPr>
            <w:r w:rsidRPr="000907A4">
              <w:rPr>
                <w:rFonts w:cs="Times New Roman"/>
              </w:rPr>
              <w:t>Размножение и развитие растений.</w:t>
            </w:r>
          </w:p>
          <w:p w:rsidR="00266E12" w:rsidRPr="000907A4" w:rsidRDefault="00266E12" w:rsidP="004712F2">
            <w:pPr>
              <w:rPr>
                <w:rFonts w:cs="Times New Roman"/>
              </w:rPr>
            </w:pPr>
          </w:p>
        </w:tc>
        <w:tc>
          <w:tcPr>
            <w:tcW w:w="10206" w:type="dxa"/>
          </w:tcPr>
          <w:p w:rsidR="00456EEF" w:rsidRPr="002651C4" w:rsidRDefault="00456EE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2651C4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2651C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Понимать </w:t>
            </w:r>
            <w:r w:rsidRPr="002651C4">
              <w:rPr>
                <w:rFonts w:eastAsia="Calibri" w:cs="Times New Roman"/>
                <w:kern w:val="0"/>
                <w:lang w:eastAsia="ru-RU" w:bidi="ar-SA"/>
              </w:rPr>
              <w:t xml:space="preserve">учебную задачу урока и </w:t>
            </w:r>
            <w:r w:rsidRPr="002651C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стремиться </w:t>
            </w:r>
            <w:r w:rsidRPr="002651C4">
              <w:rPr>
                <w:rFonts w:eastAsia="Calibri" w:cs="Times New Roman"/>
                <w:kern w:val="0"/>
                <w:lang w:eastAsia="ru-RU" w:bidi="ar-SA"/>
              </w:rPr>
              <w:t>её выполнить;</w:t>
            </w:r>
          </w:p>
          <w:p w:rsidR="00456EEF" w:rsidRPr="002651C4" w:rsidRDefault="00456EE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2651C4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2651C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характеризовать </w:t>
            </w:r>
            <w:r w:rsidRPr="002651C4">
              <w:rPr>
                <w:rFonts w:eastAsia="Calibri" w:cs="Times New Roman"/>
                <w:kern w:val="0"/>
                <w:lang w:eastAsia="ru-RU" w:bidi="ar-SA"/>
              </w:rPr>
              <w:t>условия, необходимые</w:t>
            </w:r>
            <w:r w:rsidR="002651C4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2651C4">
              <w:rPr>
                <w:rFonts w:eastAsia="Calibri" w:cs="Times New Roman"/>
                <w:kern w:val="0"/>
                <w:lang w:eastAsia="ru-RU" w:bidi="ar-SA"/>
              </w:rPr>
              <w:t>для размножения растений и их распространения;</w:t>
            </w:r>
          </w:p>
          <w:p w:rsidR="00456EEF" w:rsidRPr="002651C4" w:rsidRDefault="00456EE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2651C4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2651C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наблюдать </w:t>
            </w:r>
            <w:r w:rsidRPr="002651C4">
              <w:rPr>
                <w:rFonts w:eastAsia="Calibri" w:cs="Times New Roman"/>
                <w:kern w:val="0"/>
                <w:lang w:eastAsia="ru-RU" w:bidi="ar-SA"/>
              </w:rPr>
              <w:t>в природе, как распространяются семена деревьев;</w:t>
            </w:r>
          </w:p>
          <w:p w:rsidR="00456EEF" w:rsidRPr="002651C4" w:rsidRDefault="00456EE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2651C4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2651C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выявлять </w:t>
            </w:r>
            <w:r w:rsidRPr="002651C4">
              <w:rPr>
                <w:rFonts w:eastAsia="Calibri" w:cs="Times New Roman"/>
                <w:kern w:val="0"/>
                <w:lang w:eastAsia="ru-RU" w:bidi="ar-SA"/>
              </w:rPr>
              <w:t>роль животных в размножении</w:t>
            </w:r>
            <w:r w:rsidR="002651C4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2651C4">
              <w:rPr>
                <w:rFonts w:eastAsia="Calibri" w:cs="Times New Roman"/>
                <w:kern w:val="0"/>
                <w:lang w:eastAsia="ru-RU" w:bidi="ar-SA"/>
              </w:rPr>
              <w:t>и развитии растений;</w:t>
            </w:r>
          </w:p>
          <w:p w:rsidR="00456EEF" w:rsidRPr="002651C4" w:rsidRDefault="00456EE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2651C4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2651C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характеризовать </w:t>
            </w:r>
            <w:r w:rsidRPr="002651C4">
              <w:rPr>
                <w:rFonts w:eastAsia="Calibri" w:cs="Times New Roman"/>
                <w:kern w:val="0"/>
                <w:lang w:eastAsia="ru-RU" w:bidi="ar-SA"/>
              </w:rPr>
              <w:t>с помощью схем стадии</w:t>
            </w:r>
            <w:r w:rsidR="002651C4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2651C4">
              <w:rPr>
                <w:rFonts w:eastAsia="Calibri" w:cs="Times New Roman"/>
                <w:kern w:val="0"/>
                <w:lang w:eastAsia="ru-RU" w:bidi="ar-SA"/>
              </w:rPr>
              <w:t>развития растения из семени;</w:t>
            </w:r>
          </w:p>
          <w:p w:rsidR="00456EEF" w:rsidRPr="002651C4" w:rsidRDefault="00456EE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2651C4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2651C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работать </w:t>
            </w:r>
            <w:r w:rsidRPr="002651C4">
              <w:rPr>
                <w:rFonts w:eastAsia="Calibri" w:cs="Times New Roman"/>
                <w:kern w:val="0"/>
                <w:lang w:eastAsia="ru-RU" w:bidi="ar-SA"/>
              </w:rPr>
              <w:t>с терминологическим словариком;</w:t>
            </w:r>
          </w:p>
          <w:p w:rsidR="00266E12" w:rsidRPr="002651C4" w:rsidRDefault="00456EE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2651C4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2651C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формулировать </w:t>
            </w:r>
            <w:r w:rsidRPr="002651C4">
              <w:rPr>
                <w:rFonts w:eastAsia="Calibri" w:cs="Times New Roman"/>
                <w:kern w:val="0"/>
                <w:lang w:eastAsia="ru-RU" w:bidi="ar-SA"/>
              </w:rPr>
              <w:t xml:space="preserve">выводы из изученного материала, </w:t>
            </w:r>
            <w:r w:rsidRPr="002651C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отвечать </w:t>
            </w:r>
            <w:r w:rsidRPr="002651C4">
              <w:rPr>
                <w:rFonts w:eastAsia="Calibri" w:cs="Times New Roman"/>
                <w:kern w:val="0"/>
                <w:lang w:eastAsia="ru-RU" w:bidi="ar-SA"/>
              </w:rPr>
              <w:t xml:space="preserve">на итоговые вопросы и </w:t>
            </w:r>
            <w:r w:rsidR="002651C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оце</w:t>
            </w:r>
            <w:r w:rsidRPr="002651C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нивать </w:t>
            </w:r>
            <w:r w:rsidRPr="002651C4">
              <w:rPr>
                <w:rFonts w:eastAsia="Calibri" w:cs="Times New Roman"/>
                <w:kern w:val="0"/>
                <w:lang w:eastAsia="ru-RU" w:bidi="ar-SA"/>
              </w:rPr>
              <w:t>достижения на уроке</w:t>
            </w:r>
          </w:p>
        </w:tc>
        <w:tc>
          <w:tcPr>
            <w:tcW w:w="851" w:type="dxa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266E12" w:rsidRPr="000907A4" w:rsidTr="0026519C">
        <w:trPr>
          <w:trHeight w:val="65"/>
        </w:trPr>
        <w:tc>
          <w:tcPr>
            <w:tcW w:w="540" w:type="dxa"/>
            <w:gridSpan w:val="2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  <w:r w:rsidRPr="000907A4">
              <w:rPr>
                <w:rFonts w:cs="Times New Roman"/>
              </w:rPr>
              <w:t>17</w:t>
            </w:r>
          </w:p>
        </w:tc>
        <w:tc>
          <w:tcPr>
            <w:tcW w:w="2545" w:type="dxa"/>
            <w:gridSpan w:val="2"/>
          </w:tcPr>
          <w:p w:rsidR="00266E12" w:rsidRPr="000907A4" w:rsidRDefault="00266E12" w:rsidP="004712F2">
            <w:pPr>
              <w:rPr>
                <w:rFonts w:cs="Times New Roman"/>
              </w:rPr>
            </w:pPr>
            <w:r w:rsidRPr="000907A4">
              <w:rPr>
                <w:rFonts w:cs="Times New Roman"/>
              </w:rPr>
              <w:t>Охрана растений.</w:t>
            </w:r>
          </w:p>
          <w:p w:rsidR="00266E12" w:rsidRPr="000907A4" w:rsidRDefault="00266E12" w:rsidP="004712F2">
            <w:pPr>
              <w:rPr>
                <w:rFonts w:cs="Times New Roman"/>
              </w:rPr>
            </w:pPr>
          </w:p>
        </w:tc>
        <w:tc>
          <w:tcPr>
            <w:tcW w:w="10206" w:type="dxa"/>
          </w:tcPr>
          <w:p w:rsidR="00456EEF" w:rsidRPr="001E319E" w:rsidRDefault="00456EE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1E319E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1E319E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Понимать </w:t>
            </w:r>
            <w:r w:rsidRPr="001E319E">
              <w:rPr>
                <w:rFonts w:eastAsia="Calibri" w:cs="Times New Roman"/>
                <w:kern w:val="0"/>
                <w:lang w:eastAsia="ru-RU" w:bidi="ar-SA"/>
              </w:rPr>
              <w:t>учебную задачу урока и стремиться её выполнить;</w:t>
            </w:r>
          </w:p>
          <w:p w:rsidR="00456EEF" w:rsidRPr="001E319E" w:rsidRDefault="00456EE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1E319E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1E319E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актуализировать </w:t>
            </w:r>
            <w:r w:rsidRPr="001E319E">
              <w:rPr>
                <w:rFonts w:eastAsia="Calibri" w:cs="Times New Roman"/>
                <w:kern w:val="0"/>
                <w:lang w:eastAsia="ru-RU" w:bidi="ar-SA"/>
              </w:rPr>
              <w:t>сведения, полученные в</w:t>
            </w:r>
            <w:r w:rsidR="001E319E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1E319E">
              <w:rPr>
                <w:rFonts w:eastAsia="Calibri" w:cs="Times New Roman"/>
                <w:kern w:val="0"/>
                <w:lang w:eastAsia="ru-RU" w:bidi="ar-SA"/>
              </w:rPr>
              <w:t>1—2 классах, об исчезающих и редких растениях, о Красной книге, правилах поведения в природе;</w:t>
            </w:r>
          </w:p>
          <w:p w:rsidR="00456EEF" w:rsidRPr="001E319E" w:rsidRDefault="00456EE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1E319E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1E319E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характеризовать </w:t>
            </w:r>
            <w:r w:rsidRPr="001E319E">
              <w:rPr>
                <w:rFonts w:eastAsia="Calibri" w:cs="Times New Roman"/>
                <w:kern w:val="0"/>
                <w:lang w:eastAsia="ru-RU" w:bidi="ar-SA"/>
              </w:rPr>
              <w:t>факторы отрицательного</w:t>
            </w:r>
            <w:r w:rsidR="001E319E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1E319E">
              <w:rPr>
                <w:rFonts w:eastAsia="Calibri" w:cs="Times New Roman"/>
                <w:kern w:val="0"/>
                <w:lang w:eastAsia="ru-RU" w:bidi="ar-SA"/>
              </w:rPr>
              <w:t>воздействия человека на мир растений;</w:t>
            </w:r>
          </w:p>
          <w:p w:rsidR="00456EEF" w:rsidRPr="001E319E" w:rsidRDefault="00456EE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1E319E">
              <w:rPr>
                <w:rFonts w:eastAsia="Calibri" w:cs="Times New Roman"/>
                <w:kern w:val="0"/>
                <w:lang w:eastAsia="ru-RU" w:bidi="ar-SA"/>
              </w:rPr>
              <w:lastRenderedPageBreak/>
              <w:t xml:space="preserve">— </w:t>
            </w:r>
            <w:r w:rsidRPr="001E319E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обсуждать </w:t>
            </w:r>
            <w:r w:rsidRPr="001E319E">
              <w:rPr>
                <w:rFonts w:eastAsia="Calibri" w:cs="Times New Roman"/>
                <w:kern w:val="0"/>
                <w:lang w:eastAsia="ru-RU" w:bidi="ar-SA"/>
              </w:rPr>
              <w:t>материалы книги «Великан н</w:t>
            </w:r>
            <w:r w:rsidR="001E319E">
              <w:rPr>
                <w:rFonts w:eastAsia="Calibri" w:cs="Times New Roman"/>
                <w:kern w:val="0"/>
                <w:lang w:eastAsia="ru-RU" w:bidi="ar-SA"/>
              </w:rPr>
              <w:t xml:space="preserve">а </w:t>
            </w:r>
            <w:r w:rsidRPr="001E319E">
              <w:rPr>
                <w:rFonts w:eastAsia="Calibri" w:cs="Times New Roman"/>
                <w:kern w:val="0"/>
                <w:lang w:eastAsia="ru-RU" w:bidi="ar-SA"/>
              </w:rPr>
              <w:t>поляне» с целью выяснения правил поведения</w:t>
            </w:r>
          </w:p>
          <w:p w:rsidR="00456EEF" w:rsidRPr="001E319E" w:rsidRDefault="00456EE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1E319E">
              <w:rPr>
                <w:rFonts w:eastAsia="Calibri" w:cs="Times New Roman"/>
                <w:kern w:val="0"/>
                <w:lang w:eastAsia="ru-RU" w:bidi="ar-SA"/>
              </w:rPr>
              <w:t>человека в природе;</w:t>
            </w:r>
          </w:p>
          <w:p w:rsidR="00456EEF" w:rsidRPr="001E319E" w:rsidRDefault="00456EE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1E319E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1E319E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оформлять </w:t>
            </w:r>
            <w:r w:rsidRPr="001E319E">
              <w:rPr>
                <w:rFonts w:eastAsia="Calibri" w:cs="Times New Roman"/>
                <w:kern w:val="0"/>
                <w:lang w:eastAsia="ru-RU" w:bidi="ar-SA"/>
              </w:rPr>
              <w:t>памятку (книжку) «Берегите</w:t>
            </w:r>
            <w:r w:rsidR="001E319E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1E319E">
              <w:rPr>
                <w:rFonts w:eastAsia="Calibri" w:cs="Times New Roman"/>
                <w:kern w:val="0"/>
                <w:lang w:eastAsia="ru-RU" w:bidi="ar-SA"/>
              </w:rPr>
              <w:t>растения»;</w:t>
            </w:r>
          </w:p>
          <w:p w:rsidR="00266E12" w:rsidRPr="001E319E" w:rsidRDefault="00456EE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1E319E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1E319E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формулировать </w:t>
            </w:r>
            <w:r w:rsidRPr="001E319E">
              <w:rPr>
                <w:rFonts w:eastAsia="Calibri" w:cs="Times New Roman"/>
                <w:kern w:val="0"/>
                <w:lang w:eastAsia="ru-RU" w:bidi="ar-SA"/>
              </w:rPr>
              <w:t xml:space="preserve">выводы из изученного материала, </w:t>
            </w:r>
            <w:r w:rsidRPr="001E319E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отвечать </w:t>
            </w:r>
            <w:r w:rsidRPr="001E319E">
              <w:rPr>
                <w:rFonts w:eastAsia="Calibri" w:cs="Times New Roman"/>
                <w:kern w:val="0"/>
                <w:lang w:eastAsia="ru-RU" w:bidi="ar-SA"/>
              </w:rPr>
              <w:t xml:space="preserve">на итоговые вопросы и </w:t>
            </w:r>
            <w:r w:rsidR="001E319E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оце</w:t>
            </w:r>
            <w:r w:rsidRPr="001E319E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нивать </w:t>
            </w:r>
            <w:r w:rsidRPr="001E319E">
              <w:rPr>
                <w:rFonts w:eastAsia="Calibri" w:cs="Times New Roman"/>
                <w:kern w:val="0"/>
                <w:lang w:eastAsia="ru-RU" w:bidi="ar-SA"/>
              </w:rPr>
              <w:t>достижения на уроке</w:t>
            </w:r>
          </w:p>
        </w:tc>
        <w:tc>
          <w:tcPr>
            <w:tcW w:w="851" w:type="dxa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266E12" w:rsidRPr="000907A4" w:rsidTr="0026519C">
        <w:trPr>
          <w:trHeight w:val="65"/>
        </w:trPr>
        <w:tc>
          <w:tcPr>
            <w:tcW w:w="546" w:type="dxa"/>
            <w:gridSpan w:val="3"/>
          </w:tcPr>
          <w:p w:rsidR="00266E12" w:rsidRPr="000907A4" w:rsidRDefault="00266E12" w:rsidP="004712F2">
            <w:pPr>
              <w:jc w:val="center"/>
              <w:rPr>
                <w:rFonts w:cs="Times New Roman"/>
              </w:rPr>
            </w:pPr>
            <w:r w:rsidRPr="000907A4">
              <w:rPr>
                <w:rFonts w:cs="Times New Roman"/>
              </w:rPr>
              <w:lastRenderedPageBreak/>
              <w:t>18</w:t>
            </w:r>
          </w:p>
        </w:tc>
        <w:tc>
          <w:tcPr>
            <w:tcW w:w="2539" w:type="dxa"/>
          </w:tcPr>
          <w:p w:rsidR="00266E12" w:rsidRPr="000907A4" w:rsidRDefault="00266E12" w:rsidP="004712F2">
            <w:pPr>
              <w:rPr>
                <w:rFonts w:cs="Times New Roman"/>
              </w:rPr>
            </w:pPr>
            <w:r w:rsidRPr="000907A4">
              <w:rPr>
                <w:rFonts w:cs="Times New Roman"/>
              </w:rPr>
              <w:t>Разнообразие животных</w:t>
            </w:r>
            <w:r w:rsidR="003F1C1C">
              <w:rPr>
                <w:rFonts w:cs="Times New Roman"/>
              </w:rPr>
              <w:t>.</w:t>
            </w:r>
          </w:p>
        </w:tc>
        <w:tc>
          <w:tcPr>
            <w:tcW w:w="10206" w:type="dxa"/>
          </w:tcPr>
          <w:p w:rsidR="00456EEF" w:rsidRPr="001E319E" w:rsidRDefault="00456EE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1E319E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Понимать </w:t>
            </w:r>
            <w:r w:rsidRPr="001E319E">
              <w:rPr>
                <w:rFonts w:eastAsia="Calibri" w:cs="Times New Roman"/>
                <w:kern w:val="0"/>
                <w:lang w:eastAsia="ru-RU" w:bidi="ar-SA"/>
              </w:rPr>
              <w:t xml:space="preserve">учебную задачу урока и </w:t>
            </w:r>
            <w:r w:rsidRPr="001E319E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стремиться </w:t>
            </w:r>
            <w:r w:rsidRPr="001E319E">
              <w:rPr>
                <w:rFonts w:eastAsia="Calibri" w:cs="Times New Roman"/>
                <w:kern w:val="0"/>
                <w:lang w:eastAsia="ru-RU" w:bidi="ar-SA"/>
              </w:rPr>
              <w:t>её выполнить;</w:t>
            </w:r>
          </w:p>
          <w:p w:rsidR="00456EEF" w:rsidRPr="001E319E" w:rsidRDefault="00456EE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1E319E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1E319E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актуализировать </w:t>
            </w:r>
            <w:r w:rsidRPr="001E319E">
              <w:rPr>
                <w:rFonts w:eastAsia="Calibri" w:cs="Times New Roman"/>
                <w:kern w:val="0"/>
                <w:lang w:eastAsia="ru-RU" w:bidi="ar-SA"/>
              </w:rPr>
              <w:t>знания о животном мире</w:t>
            </w:r>
            <w:r w:rsidR="001E319E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1E319E">
              <w:rPr>
                <w:rFonts w:eastAsia="Calibri" w:cs="Times New Roman"/>
                <w:kern w:val="0"/>
                <w:lang w:eastAsia="ru-RU" w:bidi="ar-SA"/>
              </w:rPr>
              <w:t>полученные в 1—2 классах;</w:t>
            </w:r>
          </w:p>
          <w:p w:rsidR="00456EEF" w:rsidRPr="001E319E" w:rsidRDefault="00456EE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1E319E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1E319E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классифицировать </w:t>
            </w:r>
            <w:r w:rsidRPr="001E319E">
              <w:rPr>
                <w:rFonts w:eastAsia="Calibri" w:cs="Times New Roman"/>
                <w:kern w:val="0"/>
                <w:lang w:eastAsia="ru-RU" w:bidi="ar-SA"/>
              </w:rPr>
              <w:t>животных из списка,</w:t>
            </w:r>
            <w:r w:rsidR="001E319E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1E319E">
              <w:rPr>
                <w:rFonts w:eastAsia="Calibri" w:cs="Times New Roman"/>
                <w:kern w:val="0"/>
                <w:lang w:eastAsia="ru-RU" w:bidi="ar-SA"/>
              </w:rPr>
              <w:t>предложенного одноклассниками;</w:t>
            </w:r>
          </w:p>
          <w:p w:rsidR="00456EEF" w:rsidRPr="001E319E" w:rsidRDefault="00456EE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1E319E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1E319E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приводить </w:t>
            </w:r>
            <w:r w:rsidRPr="001E319E">
              <w:rPr>
                <w:rFonts w:eastAsia="Calibri" w:cs="Times New Roman"/>
                <w:kern w:val="0"/>
                <w:lang w:eastAsia="ru-RU" w:bidi="ar-SA"/>
              </w:rPr>
              <w:t>примеры животных разных</w:t>
            </w:r>
            <w:r w:rsidR="001E319E">
              <w:rPr>
                <w:rFonts w:eastAsia="Calibri" w:cs="Times New Roman"/>
                <w:kern w:val="0"/>
                <w:lang w:eastAsia="ru-RU" w:bidi="ar-SA"/>
              </w:rPr>
              <w:t xml:space="preserve">  </w:t>
            </w:r>
            <w:r w:rsidRPr="001E319E">
              <w:rPr>
                <w:rFonts w:eastAsia="Calibri" w:cs="Times New Roman"/>
                <w:kern w:val="0"/>
                <w:lang w:eastAsia="ru-RU" w:bidi="ar-SA"/>
              </w:rPr>
              <w:t>групп;</w:t>
            </w:r>
          </w:p>
          <w:p w:rsidR="00456EEF" w:rsidRPr="001E319E" w:rsidRDefault="00456EE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1E319E">
              <w:rPr>
                <w:rFonts w:eastAsia="Calibri" w:cs="Times New Roman"/>
                <w:kern w:val="0"/>
                <w:lang w:eastAsia="ru-RU" w:bidi="ar-SA"/>
              </w:rPr>
              <w:t>— с помощью атласа-определителя «От земли</w:t>
            </w:r>
            <w:r w:rsidR="001E319E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1E319E">
              <w:rPr>
                <w:rFonts w:eastAsia="Calibri" w:cs="Times New Roman"/>
                <w:kern w:val="0"/>
                <w:lang w:eastAsia="ru-RU" w:bidi="ar-SA"/>
              </w:rPr>
              <w:t xml:space="preserve">до неба» </w:t>
            </w:r>
            <w:r w:rsidRPr="001E319E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определять </w:t>
            </w:r>
            <w:r w:rsidRPr="001E319E">
              <w:rPr>
                <w:rFonts w:eastAsia="Calibri" w:cs="Times New Roman"/>
                <w:kern w:val="0"/>
                <w:lang w:eastAsia="ru-RU" w:bidi="ar-SA"/>
              </w:rPr>
              <w:t>животных, изображённых</w:t>
            </w:r>
            <w:r w:rsidR="001E319E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1E319E">
              <w:rPr>
                <w:rFonts w:eastAsia="Calibri" w:cs="Times New Roman"/>
                <w:kern w:val="0"/>
                <w:lang w:eastAsia="ru-RU" w:bidi="ar-SA"/>
              </w:rPr>
              <w:t xml:space="preserve">на рисунках, и </w:t>
            </w:r>
            <w:r w:rsidRPr="001E319E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относить </w:t>
            </w:r>
            <w:r w:rsidRPr="001E319E">
              <w:rPr>
                <w:rFonts w:eastAsia="Calibri" w:cs="Times New Roman"/>
                <w:kern w:val="0"/>
                <w:lang w:eastAsia="ru-RU" w:bidi="ar-SA"/>
              </w:rPr>
              <w:t>их к определённой</w:t>
            </w:r>
            <w:r w:rsidR="001E319E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1E319E">
              <w:rPr>
                <w:rFonts w:eastAsia="Calibri" w:cs="Times New Roman"/>
                <w:kern w:val="0"/>
                <w:lang w:eastAsia="ru-RU" w:bidi="ar-SA"/>
              </w:rPr>
              <w:t>группе;</w:t>
            </w:r>
          </w:p>
          <w:p w:rsidR="00266E12" w:rsidRPr="001E319E" w:rsidRDefault="00456EE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1E319E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1E319E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обсуждать </w:t>
            </w:r>
            <w:r w:rsidRPr="001E319E">
              <w:rPr>
                <w:rFonts w:eastAsia="Calibri" w:cs="Times New Roman"/>
                <w:kern w:val="0"/>
                <w:lang w:eastAsia="ru-RU" w:bidi="ar-SA"/>
              </w:rPr>
              <w:t>рассказ «История с пиявкой»</w:t>
            </w:r>
            <w:r w:rsidR="001E319E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1E319E">
              <w:rPr>
                <w:rFonts w:eastAsia="Calibri" w:cs="Times New Roman"/>
                <w:kern w:val="0"/>
                <w:lang w:eastAsia="ru-RU" w:bidi="ar-SA"/>
              </w:rPr>
              <w:t>из книги «Великан на поляне»;</w:t>
            </w:r>
          </w:p>
        </w:tc>
        <w:tc>
          <w:tcPr>
            <w:tcW w:w="851" w:type="dxa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  <w:b/>
              </w:rPr>
            </w:pPr>
          </w:p>
        </w:tc>
      </w:tr>
      <w:tr w:rsidR="00266E12" w:rsidRPr="000907A4" w:rsidTr="0026519C">
        <w:trPr>
          <w:trHeight w:val="557"/>
        </w:trPr>
        <w:tc>
          <w:tcPr>
            <w:tcW w:w="540" w:type="dxa"/>
            <w:gridSpan w:val="2"/>
            <w:shd w:val="clear" w:color="auto" w:fill="auto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  <w:r w:rsidRPr="000907A4">
              <w:rPr>
                <w:rFonts w:cs="Times New Roman"/>
              </w:rPr>
              <w:t>19</w:t>
            </w:r>
          </w:p>
        </w:tc>
        <w:tc>
          <w:tcPr>
            <w:tcW w:w="2545" w:type="dxa"/>
            <w:gridSpan w:val="2"/>
          </w:tcPr>
          <w:p w:rsidR="005F70B4" w:rsidRDefault="00266E12" w:rsidP="004712F2">
            <w:pPr>
              <w:rPr>
                <w:rFonts w:cs="Times New Roman"/>
              </w:rPr>
            </w:pPr>
            <w:r w:rsidRPr="000907A4">
              <w:rPr>
                <w:rFonts w:cs="Times New Roman"/>
              </w:rPr>
              <w:t>Кто что ест.</w:t>
            </w:r>
            <w:r w:rsidR="003F1C1C">
              <w:rPr>
                <w:rFonts w:cs="Times New Roman"/>
              </w:rPr>
              <w:t xml:space="preserve"> </w:t>
            </w:r>
          </w:p>
          <w:p w:rsidR="00526EC2" w:rsidRDefault="00526EC2" w:rsidP="004712F2">
            <w:pPr>
              <w:rPr>
                <w:rFonts w:cs="Times New Roman"/>
              </w:rPr>
            </w:pPr>
          </w:p>
          <w:p w:rsidR="00526EC2" w:rsidRDefault="00526EC2" w:rsidP="004712F2">
            <w:pPr>
              <w:rPr>
                <w:rFonts w:cs="Times New Roman"/>
              </w:rPr>
            </w:pPr>
          </w:p>
          <w:p w:rsidR="00266E12" w:rsidRPr="004D4A0E" w:rsidRDefault="00266E12" w:rsidP="004712F2">
            <w:pPr>
              <w:rPr>
                <w:rFonts w:cs="Times New Roman"/>
              </w:rPr>
            </w:pPr>
          </w:p>
        </w:tc>
        <w:tc>
          <w:tcPr>
            <w:tcW w:w="10206" w:type="dxa"/>
          </w:tcPr>
          <w:p w:rsidR="00526EC2" w:rsidRPr="003E73FF" w:rsidRDefault="00526EC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Понимать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учебную задачу урока и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стремиться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её выполнить;</w:t>
            </w:r>
          </w:p>
          <w:p w:rsidR="00526EC2" w:rsidRPr="003E73FF" w:rsidRDefault="00526EC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характеризовать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животных по типу питания;</w:t>
            </w:r>
          </w:p>
          <w:p w:rsidR="00526EC2" w:rsidRPr="003E73FF" w:rsidRDefault="00526EC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приводить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примеры животных по типу питания;</w:t>
            </w:r>
          </w:p>
          <w:p w:rsidR="00526EC2" w:rsidRPr="003E73FF" w:rsidRDefault="00526EC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анализировать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схемы цепей питания;</w:t>
            </w:r>
          </w:p>
          <w:p w:rsidR="00526EC2" w:rsidRPr="003E73FF" w:rsidRDefault="00526EC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характеризовать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защитные приспособления растений и животных;</w:t>
            </w:r>
          </w:p>
          <w:p w:rsidR="00526EC2" w:rsidRPr="003E73FF" w:rsidRDefault="00526EC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обсуждать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материал книги «Зелёные страницы» о божьих коровках;</w:t>
            </w:r>
          </w:p>
          <w:p w:rsidR="00526EC2" w:rsidRPr="003E73FF" w:rsidRDefault="00526EC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обсуждать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роль хищников в поддержании</w:t>
            </w:r>
            <w:r w:rsidR="003E73FF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равновесия в природе;</w:t>
            </w:r>
          </w:p>
          <w:p w:rsidR="00266E12" w:rsidRPr="003E73FF" w:rsidRDefault="00526EC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формулировать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выводы из изученного материала,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отвечать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на итоговые вопросы и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оценивать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достижения на уроке</w:t>
            </w:r>
          </w:p>
        </w:tc>
        <w:tc>
          <w:tcPr>
            <w:tcW w:w="851" w:type="dxa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526EC2" w:rsidRPr="000907A4" w:rsidTr="0026519C">
        <w:trPr>
          <w:trHeight w:val="557"/>
        </w:trPr>
        <w:tc>
          <w:tcPr>
            <w:tcW w:w="540" w:type="dxa"/>
            <w:gridSpan w:val="2"/>
            <w:shd w:val="clear" w:color="auto" w:fill="auto"/>
          </w:tcPr>
          <w:p w:rsidR="00526EC2" w:rsidRPr="000907A4" w:rsidRDefault="00ED63A6" w:rsidP="004712F2">
            <w:pPr>
              <w:ind w:left="-142" w:right="-102"/>
              <w:jc w:val="center"/>
              <w:rPr>
                <w:rFonts w:cs="Times New Roman"/>
              </w:rPr>
            </w:pPr>
            <w:r w:rsidRPr="000907A4">
              <w:rPr>
                <w:rFonts w:cs="Times New Roman"/>
              </w:rPr>
              <w:t>20</w:t>
            </w:r>
          </w:p>
        </w:tc>
        <w:tc>
          <w:tcPr>
            <w:tcW w:w="2545" w:type="dxa"/>
            <w:gridSpan w:val="2"/>
          </w:tcPr>
          <w:p w:rsidR="00526EC2" w:rsidRPr="00526EC2" w:rsidRDefault="00526EC2" w:rsidP="004712F2">
            <w:pPr>
              <w:rPr>
                <w:rFonts w:cs="Times New Roman"/>
              </w:rPr>
            </w:pPr>
            <w:r w:rsidRPr="00526EC2">
              <w:rPr>
                <w:rFonts w:cs="Times New Roman"/>
              </w:rPr>
              <w:t>Проект «Разнообразие природы родного края».</w:t>
            </w:r>
          </w:p>
          <w:p w:rsidR="00526EC2" w:rsidRPr="000907A4" w:rsidRDefault="00526EC2" w:rsidP="004712F2">
            <w:pPr>
              <w:rPr>
                <w:rFonts w:cs="Times New Roman"/>
              </w:rPr>
            </w:pPr>
            <w:r w:rsidRPr="00526EC2">
              <w:rPr>
                <w:rFonts w:cs="Times New Roman"/>
                <w:i/>
              </w:rPr>
              <w:t>Проектная деятельность</w:t>
            </w:r>
          </w:p>
        </w:tc>
        <w:tc>
          <w:tcPr>
            <w:tcW w:w="10206" w:type="dxa"/>
          </w:tcPr>
          <w:p w:rsidR="00526EC2" w:rsidRPr="003E73FF" w:rsidRDefault="00526EC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>В ходе выполнения проекта дети учатся:</w:t>
            </w:r>
          </w:p>
          <w:p w:rsidR="00526EC2" w:rsidRPr="003E73FF" w:rsidRDefault="00526EC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определять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цель и этапы работы;</w:t>
            </w:r>
          </w:p>
          <w:p w:rsidR="00526EC2" w:rsidRPr="003E73FF" w:rsidRDefault="00526EC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распределять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обязанности;</w:t>
            </w:r>
          </w:p>
          <w:p w:rsidR="00526EC2" w:rsidRPr="003E73FF" w:rsidRDefault="00526EC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совместно </w:t>
            </w:r>
            <w:proofErr w:type="gramStart"/>
            <w:r w:rsidRPr="003E73FF">
              <w:rPr>
                <w:rFonts w:eastAsia="Calibri" w:cs="Times New Roman"/>
                <w:kern w:val="0"/>
                <w:lang w:eastAsia="ru-RU" w:bidi="ar-SA"/>
              </w:rPr>
              <w:t>со</w:t>
            </w:r>
            <w:proofErr w:type="gramEnd"/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 взрослыми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определять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 помощью атласа-определителя растения, птиц,</w:t>
            </w:r>
            <w:r w:rsidR="0095723D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другие природные объекты, делать фотографии,</w:t>
            </w:r>
            <w:r w:rsidR="003E73FF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зарисовки;</w:t>
            </w:r>
          </w:p>
          <w:p w:rsidR="00526EC2" w:rsidRPr="003E73FF" w:rsidRDefault="00526EC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находить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в краеведческой литературе материалы о природе родного края;</w:t>
            </w:r>
          </w:p>
          <w:p w:rsidR="00526EC2" w:rsidRPr="003E73FF" w:rsidRDefault="00526EC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составлять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и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презентовать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«Книгу природы родного края»</w:t>
            </w:r>
          </w:p>
        </w:tc>
        <w:tc>
          <w:tcPr>
            <w:tcW w:w="851" w:type="dxa"/>
          </w:tcPr>
          <w:p w:rsidR="00526EC2" w:rsidRDefault="00526EC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526EC2" w:rsidRPr="000907A4" w:rsidRDefault="00526EC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266E12" w:rsidRPr="000907A4" w:rsidTr="0026519C">
        <w:trPr>
          <w:trHeight w:val="65"/>
        </w:trPr>
        <w:tc>
          <w:tcPr>
            <w:tcW w:w="540" w:type="dxa"/>
            <w:gridSpan w:val="2"/>
          </w:tcPr>
          <w:p w:rsidR="00266E12" w:rsidRPr="000907A4" w:rsidRDefault="00ED63A6" w:rsidP="004712F2">
            <w:pPr>
              <w:ind w:left="-142" w:right="-102"/>
              <w:jc w:val="center"/>
              <w:rPr>
                <w:rFonts w:cs="Times New Roman"/>
              </w:rPr>
            </w:pPr>
            <w:r w:rsidRPr="000907A4">
              <w:rPr>
                <w:rFonts w:cs="Times New Roman"/>
              </w:rPr>
              <w:t>21</w:t>
            </w:r>
          </w:p>
        </w:tc>
        <w:tc>
          <w:tcPr>
            <w:tcW w:w="2545" w:type="dxa"/>
            <w:gridSpan w:val="2"/>
          </w:tcPr>
          <w:p w:rsidR="00266E12" w:rsidRPr="000907A4" w:rsidRDefault="00266E12" w:rsidP="004712F2">
            <w:pPr>
              <w:rPr>
                <w:rFonts w:cs="Times New Roman"/>
              </w:rPr>
            </w:pPr>
            <w:r w:rsidRPr="000907A4">
              <w:rPr>
                <w:rFonts w:cs="Times New Roman"/>
              </w:rPr>
              <w:t>Размножение  и развитие животных</w:t>
            </w:r>
            <w:r w:rsidR="003F1C1C">
              <w:rPr>
                <w:rFonts w:cs="Times New Roman"/>
              </w:rPr>
              <w:t>.</w:t>
            </w:r>
          </w:p>
          <w:p w:rsidR="00266E12" w:rsidRPr="000907A4" w:rsidRDefault="00266E12" w:rsidP="004712F2">
            <w:pPr>
              <w:rPr>
                <w:rFonts w:cs="Times New Roman"/>
              </w:rPr>
            </w:pPr>
          </w:p>
        </w:tc>
        <w:tc>
          <w:tcPr>
            <w:tcW w:w="10206" w:type="dxa"/>
          </w:tcPr>
          <w:p w:rsidR="00526EC2" w:rsidRPr="003E73FF" w:rsidRDefault="00526EC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Понимать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учебную задачу урока и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стремиться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её выполнить;</w:t>
            </w:r>
          </w:p>
          <w:p w:rsidR="00526EC2" w:rsidRPr="003E73FF" w:rsidRDefault="00526EC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характеризовать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животных разных групп</w:t>
            </w:r>
            <w:r w:rsidR="003E73FF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по способу размножения;</w:t>
            </w:r>
          </w:p>
          <w:p w:rsidR="00526EC2" w:rsidRPr="003E73FF" w:rsidRDefault="00526EC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моделировать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стадии размножения животных разных групп;</w:t>
            </w:r>
          </w:p>
          <w:p w:rsidR="00526EC2" w:rsidRPr="003E73FF" w:rsidRDefault="00526EC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рассказывать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, как заботятся домашни</w:t>
            </w:r>
            <w:r w:rsidR="003E73FF">
              <w:rPr>
                <w:rFonts w:eastAsia="Calibri" w:cs="Times New Roman"/>
                <w:kern w:val="0"/>
                <w:lang w:eastAsia="ru-RU" w:bidi="ar-SA"/>
              </w:rPr>
              <w:t xml:space="preserve">е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животные о своём потомстве;</w:t>
            </w:r>
          </w:p>
          <w:p w:rsidR="00526EC2" w:rsidRPr="003E73FF" w:rsidRDefault="00526EC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обсуждать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материалы книг «Зелёные страницы» и «Великан на поляне» о размножении</w:t>
            </w:r>
          </w:p>
          <w:p w:rsidR="003E73FF" w:rsidRDefault="00526EC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>животных;</w:t>
            </w:r>
            <w:r w:rsidR="00021FE8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работать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 терминологическим словариком</w:t>
            </w:r>
            <w:r w:rsidR="003E73FF">
              <w:rPr>
                <w:rFonts w:eastAsia="Calibri" w:cs="Times New Roman"/>
                <w:kern w:val="0"/>
                <w:lang w:eastAsia="ru-RU" w:bidi="ar-SA"/>
              </w:rPr>
              <w:t xml:space="preserve">  </w:t>
            </w:r>
          </w:p>
          <w:p w:rsidR="00526EC2" w:rsidRPr="003E73FF" w:rsidRDefault="00526EC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формулировать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выводы из изученного материала,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отвечать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на итоговые вопросы и </w:t>
            </w:r>
            <w:r w:rsid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оце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нивать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достижения на уроке</w:t>
            </w:r>
          </w:p>
        </w:tc>
        <w:tc>
          <w:tcPr>
            <w:tcW w:w="851" w:type="dxa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266E12" w:rsidRPr="000907A4" w:rsidTr="0026519C">
        <w:trPr>
          <w:trHeight w:val="70"/>
        </w:trPr>
        <w:tc>
          <w:tcPr>
            <w:tcW w:w="540" w:type="dxa"/>
            <w:gridSpan w:val="2"/>
          </w:tcPr>
          <w:p w:rsidR="00266E12" w:rsidRPr="000907A4" w:rsidRDefault="00ED63A6" w:rsidP="004712F2">
            <w:pPr>
              <w:ind w:left="-142" w:right="-102"/>
              <w:jc w:val="center"/>
              <w:rPr>
                <w:rFonts w:cs="Times New Roman"/>
              </w:rPr>
            </w:pPr>
            <w:r w:rsidRPr="000907A4">
              <w:rPr>
                <w:rFonts w:cs="Times New Roman"/>
              </w:rPr>
              <w:t>22</w:t>
            </w:r>
          </w:p>
        </w:tc>
        <w:tc>
          <w:tcPr>
            <w:tcW w:w="2545" w:type="dxa"/>
            <w:gridSpan w:val="2"/>
          </w:tcPr>
          <w:p w:rsidR="00266E12" w:rsidRPr="000907A4" w:rsidRDefault="00266E12" w:rsidP="004712F2">
            <w:pPr>
              <w:rPr>
                <w:rFonts w:cs="Times New Roman"/>
              </w:rPr>
            </w:pPr>
            <w:r w:rsidRPr="000907A4">
              <w:rPr>
                <w:rFonts w:cs="Times New Roman"/>
              </w:rPr>
              <w:t>Охрана животных</w:t>
            </w:r>
            <w:r w:rsidR="003F1C1C">
              <w:rPr>
                <w:rFonts w:cs="Times New Roman"/>
              </w:rPr>
              <w:t>.</w:t>
            </w:r>
          </w:p>
        </w:tc>
        <w:tc>
          <w:tcPr>
            <w:tcW w:w="10206" w:type="dxa"/>
          </w:tcPr>
          <w:p w:rsidR="00021FE8" w:rsidRPr="00021FE8" w:rsidRDefault="00526EC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Понимать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учебную задачу урока и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стремиться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её выполнить</w:t>
            </w:r>
            <w:r w:rsidR="00021FE8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</w:p>
          <w:p w:rsidR="00526EC2" w:rsidRPr="003E73FF" w:rsidRDefault="00526EC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актуализировать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знания о редких и исчезающих жив</w:t>
            </w:r>
            <w:r w:rsidR="0095723D">
              <w:rPr>
                <w:rFonts w:eastAsia="Calibri" w:cs="Times New Roman"/>
                <w:kern w:val="0"/>
                <w:lang w:eastAsia="ru-RU" w:bidi="ar-SA"/>
              </w:rPr>
              <w:t xml:space="preserve">отных, Красной книге России, полу </w:t>
            </w:r>
            <w:proofErr w:type="gramStart"/>
            <w:r w:rsidR="0095723D">
              <w:rPr>
                <w:rFonts w:eastAsia="Calibri" w:cs="Times New Roman"/>
                <w:kern w:val="0"/>
                <w:lang w:eastAsia="ru-RU" w:bidi="ar-SA"/>
              </w:rPr>
              <w:t>-</w:t>
            </w:r>
            <w:proofErr w:type="spellStart"/>
            <w:r w:rsidRPr="003E73FF">
              <w:rPr>
                <w:rFonts w:eastAsia="Calibri" w:cs="Times New Roman"/>
                <w:kern w:val="0"/>
                <w:lang w:eastAsia="ru-RU" w:bidi="ar-SA"/>
              </w:rPr>
              <w:lastRenderedPageBreak/>
              <w:t>ч</w:t>
            </w:r>
            <w:proofErr w:type="gramEnd"/>
            <w:r w:rsidRPr="003E73FF">
              <w:rPr>
                <w:rFonts w:eastAsia="Calibri" w:cs="Times New Roman"/>
                <w:kern w:val="0"/>
                <w:lang w:eastAsia="ru-RU" w:bidi="ar-SA"/>
              </w:rPr>
              <w:t>енные</w:t>
            </w:r>
            <w:proofErr w:type="spellEnd"/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 в 1—2 классах;</w:t>
            </w:r>
          </w:p>
          <w:p w:rsidR="00526EC2" w:rsidRPr="003E73FF" w:rsidRDefault="00526EC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характеризовать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факторы отрицательного</w:t>
            </w:r>
            <w:r w:rsidR="00021FE8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воздействия человека на животный мир;</w:t>
            </w:r>
          </w:p>
          <w:p w:rsidR="00526EC2" w:rsidRPr="003E73FF" w:rsidRDefault="00526EC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с помощью атласа-определителя и электронного приложения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определять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животных, </w:t>
            </w:r>
            <w:proofErr w:type="gramStart"/>
            <w:r w:rsidRPr="003E73FF">
              <w:rPr>
                <w:rFonts w:eastAsia="Calibri" w:cs="Times New Roman"/>
                <w:kern w:val="0"/>
                <w:lang w:eastAsia="ru-RU" w:bidi="ar-SA"/>
              </w:rPr>
              <w:t>за</w:t>
            </w:r>
            <w:proofErr w:type="gramEnd"/>
            <w:r w:rsidRPr="003E73FF">
              <w:rPr>
                <w:rFonts w:eastAsia="Calibri" w:cs="Times New Roman"/>
                <w:kern w:val="0"/>
                <w:lang w:eastAsia="ru-RU" w:bidi="ar-SA"/>
              </w:rPr>
              <w:t>-</w:t>
            </w:r>
          </w:p>
          <w:p w:rsidR="00526EC2" w:rsidRPr="003E73FF" w:rsidRDefault="00526EC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proofErr w:type="spellStart"/>
            <w:r w:rsidRPr="003E73FF">
              <w:rPr>
                <w:rFonts w:eastAsia="Calibri" w:cs="Times New Roman"/>
                <w:kern w:val="0"/>
                <w:lang w:eastAsia="ru-RU" w:bidi="ar-SA"/>
              </w:rPr>
              <w:t>несённых</w:t>
            </w:r>
            <w:proofErr w:type="spellEnd"/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 в Красную книгу России;</w:t>
            </w:r>
            <w:r w:rsidR="00021FE8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обсуждать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меры по охране животных;</w:t>
            </w:r>
          </w:p>
          <w:p w:rsidR="00526EC2" w:rsidRPr="003E73FF" w:rsidRDefault="00526EC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обсуждать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материалы книги «Великан на</w:t>
            </w:r>
            <w:r w:rsidR="00021FE8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поляне» об исчезновении насекомых;</w:t>
            </w:r>
          </w:p>
          <w:p w:rsidR="00526EC2" w:rsidRPr="003E73FF" w:rsidRDefault="00526EC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формулировать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 помощью экологических</w:t>
            </w:r>
            <w:r w:rsidR="00021FE8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знаков правила поведения в природе;</w:t>
            </w:r>
          </w:p>
          <w:p w:rsidR="00526EC2" w:rsidRPr="00021FE8" w:rsidRDefault="00526EC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с помощью дополнительной литературы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готовить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сообщение о животных, занесённых в</w:t>
            </w:r>
            <w:r w:rsidR="00021FE8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Красную книгу, которые не изучались ранее;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создать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книжку-малышку «Береги животных»;</w:t>
            </w:r>
          </w:p>
          <w:p w:rsidR="00526EC2" w:rsidRPr="00021FE8" w:rsidRDefault="00526EC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формулировать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выводы из изученного материала,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отвечать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на итоговые вопросы и </w:t>
            </w:r>
            <w:r w:rsidR="00021FE8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оце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нивать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достижения на уроке</w:t>
            </w:r>
          </w:p>
        </w:tc>
        <w:tc>
          <w:tcPr>
            <w:tcW w:w="851" w:type="dxa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266E12" w:rsidRPr="000907A4" w:rsidTr="0026519C">
        <w:trPr>
          <w:trHeight w:val="65"/>
        </w:trPr>
        <w:tc>
          <w:tcPr>
            <w:tcW w:w="540" w:type="dxa"/>
            <w:gridSpan w:val="2"/>
          </w:tcPr>
          <w:p w:rsidR="00266E12" w:rsidRPr="000907A4" w:rsidRDefault="00ED63A6" w:rsidP="004712F2">
            <w:pPr>
              <w:ind w:left="-142" w:right="-102"/>
              <w:jc w:val="center"/>
              <w:rPr>
                <w:rFonts w:cs="Times New Roman"/>
              </w:rPr>
            </w:pPr>
            <w:r w:rsidRPr="000907A4">
              <w:rPr>
                <w:rFonts w:cs="Times New Roman"/>
              </w:rPr>
              <w:lastRenderedPageBreak/>
              <w:t>23</w:t>
            </w:r>
          </w:p>
        </w:tc>
        <w:tc>
          <w:tcPr>
            <w:tcW w:w="2545" w:type="dxa"/>
            <w:gridSpan w:val="2"/>
          </w:tcPr>
          <w:p w:rsidR="00266E12" w:rsidRPr="000907A4" w:rsidRDefault="00266E12" w:rsidP="004712F2">
            <w:pPr>
              <w:rPr>
                <w:rFonts w:cs="Times New Roman"/>
              </w:rPr>
            </w:pPr>
            <w:r w:rsidRPr="000907A4">
              <w:rPr>
                <w:rFonts w:cs="Times New Roman"/>
              </w:rPr>
              <w:t>В царстве грибов.</w:t>
            </w:r>
          </w:p>
          <w:p w:rsidR="00266E12" w:rsidRPr="003F1C1C" w:rsidRDefault="00266E12" w:rsidP="004712F2">
            <w:pPr>
              <w:rPr>
                <w:rFonts w:cs="Times New Roman"/>
              </w:rPr>
            </w:pPr>
          </w:p>
        </w:tc>
        <w:tc>
          <w:tcPr>
            <w:tcW w:w="10206" w:type="dxa"/>
          </w:tcPr>
          <w:p w:rsidR="00526EC2" w:rsidRPr="00021FE8" w:rsidRDefault="00526EC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Понимать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учебную задачу урока и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стремиться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её выполнить;</w:t>
            </w:r>
          </w:p>
          <w:p w:rsidR="00526EC2" w:rsidRPr="003E73FF" w:rsidRDefault="00526EC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характеризовать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строение шляпочных</w:t>
            </w:r>
            <w:r w:rsidR="00021FE8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грибов;</w:t>
            </w:r>
            <w:r w:rsidR="00021FE8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 помощью иллюстраций учебника и</w:t>
            </w:r>
          </w:p>
          <w:p w:rsidR="00526EC2" w:rsidRPr="003E73FF" w:rsidRDefault="00021FE8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>
              <w:rPr>
                <w:rFonts w:eastAsia="Calibri" w:cs="Times New Roman"/>
                <w:kern w:val="0"/>
                <w:lang w:eastAsia="ru-RU" w:bidi="ar-SA"/>
              </w:rPr>
              <w:t>атласа-</w:t>
            </w:r>
            <w:r w:rsidR="00526EC2" w:rsidRPr="003E73FF">
              <w:rPr>
                <w:rFonts w:eastAsia="Calibri" w:cs="Times New Roman"/>
                <w:kern w:val="0"/>
                <w:lang w:eastAsia="ru-RU" w:bidi="ar-SA"/>
              </w:rPr>
              <w:t xml:space="preserve">определителя </w:t>
            </w:r>
            <w:r w:rsidR="00526EC2"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различать </w:t>
            </w:r>
            <w:r w:rsidR="00526EC2" w:rsidRPr="003E73FF">
              <w:rPr>
                <w:rFonts w:eastAsia="Calibri" w:cs="Times New Roman"/>
                <w:kern w:val="0"/>
                <w:lang w:eastAsia="ru-RU" w:bidi="ar-SA"/>
              </w:rPr>
              <w:t xml:space="preserve">съедобные, несъедобные и ядовитые грибы; </w:t>
            </w:r>
            <w:r w:rsidR="00526EC2"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обсуждать </w:t>
            </w:r>
            <w:r w:rsidR="00526EC2" w:rsidRPr="003E73FF">
              <w:rPr>
                <w:rFonts w:eastAsia="Calibri" w:cs="Times New Roman"/>
                <w:kern w:val="0"/>
                <w:lang w:eastAsia="ru-RU" w:bidi="ar-SA"/>
              </w:rPr>
              <w:t>материал рассказа «Кому нужен</w:t>
            </w:r>
            <w:r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="00526EC2" w:rsidRPr="003E73FF">
              <w:rPr>
                <w:rFonts w:eastAsia="Calibri" w:cs="Times New Roman"/>
                <w:kern w:val="0"/>
                <w:lang w:eastAsia="ru-RU" w:bidi="ar-SA"/>
              </w:rPr>
              <w:t>мухомор» из книги «Великан на поляне»;</w:t>
            </w:r>
          </w:p>
          <w:p w:rsidR="00266E12" w:rsidRPr="0095723D" w:rsidRDefault="00526EC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моделировать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различие грибов-двойников;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формулировать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выводы из изученного ма</w:t>
            </w:r>
            <w:r w:rsidR="0095723D">
              <w:rPr>
                <w:rFonts w:eastAsia="Calibri" w:cs="Times New Roman"/>
                <w:kern w:val="0"/>
                <w:lang w:eastAsia="ru-RU" w:bidi="ar-SA"/>
              </w:rPr>
              <w:t>тер</w:t>
            </w:r>
            <w:proofErr w:type="gramStart"/>
            <w:r w:rsidR="0095723D">
              <w:rPr>
                <w:rFonts w:eastAsia="Calibri" w:cs="Times New Roman"/>
                <w:kern w:val="0"/>
                <w:lang w:eastAsia="ru-RU" w:bidi="ar-SA"/>
              </w:rPr>
              <w:t>и-</w:t>
            </w:r>
            <w:proofErr w:type="gramEnd"/>
            <w:r w:rsidR="0095723D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ала,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отвечать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на итоговые вопросы и </w:t>
            </w:r>
            <w:r w:rsidR="00021FE8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оце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нивать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достижения на уроке</w:t>
            </w:r>
          </w:p>
        </w:tc>
        <w:tc>
          <w:tcPr>
            <w:tcW w:w="851" w:type="dxa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266E12" w:rsidRPr="000907A4" w:rsidTr="0026519C">
        <w:trPr>
          <w:trHeight w:val="65"/>
        </w:trPr>
        <w:tc>
          <w:tcPr>
            <w:tcW w:w="540" w:type="dxa"/>
            <w:gridSpan w:val="2"/>
          </w:tcPr>
          <w:p w:rsidR="00266E12" w:rsidRPr="000907A4" w:rsidRDefault="00ED63A6" w:rsidP="004712F2">
            <w:pPr>
              <w:ind w:left="-142" w:right="-102"/>
              <w:jc w:val="center"/>
              <w:rPr>
                <w:rFonts w:cs="Times New Roman"/>
              </w:rPr>
            </w:pPr>
            <w:r w:rsidRPr="000907A4">
              <w:rPr>
                <w:rFonts w:cs="Times New Roman"/>
              </w:rPr>
              <w:t>24</w:t>
            </w:r>
          </w:p>
        </w:tc>
        <w:tc>
          <w:tcPr>
            <w:tcW w:w="2545" w:type="dxa"/>
            <w:gridSpan w:val="2"/>
          </w:tcPr>
          <w:p w:rsidR="0095723D" w:rsidRDefault="00266E12" w:rsidP="004712F2">
            <w:pPr>
              <w:rPr>
                <w:rFonts w:cs="Times New Roman"/>
                <w:b/>
              </w:rPr>
            </w:pPr>
            <w:r w:rsidRPr="000907A4">
              <w:rPr>
                <w:rFonts w:cs="Times New Roman"/>
              </w:rPr>
              <w:t>Великий круговорот жизни</w:t>
            </w:r>
            <w:r w:rsidRPr="0095723D">
              <w:rPr>
                <w:rFonts w:cs="Times New Roman"/>
              </w:rPr>
              <w:t>.</w:t>
            </w:r>
            <w:r w:rsidR="00ED63A6" w:rsidRPr="0095723D">
              <w:rPr>
                <w:rFonts w:cs="Times New Roman"/>
                <w:b/>
              </w:rPr>
              <w:t xml:space="preserve"> </w:t>
            </w:r>
          </w:p>
          <w:p w:rsidR="00266E12" w:rsidRPr="000907A4" w:rsidRDefault="00ED63A6" w:rsidP="004712F2">
            <w:pPr>
              <w:rPr>
                <w:rFonts w:cs="Times New Roman"/>
              </w:rPr>
            </w:pPr>
            <w:r w:rsidRPr="0095723D">
              <w:rPr>
                <w:rFonts w:cs="Times New Roman"/>
              </w:rPr>
              <w:t>Проверим</w:t>
            </w:r>
            <w:r w:rsidRPr="00ED63A6">
              <w:rPr>
                <w:rFonts w:cs="Times New Roman"/>
              </w:rPr>
              <w:t xml:space="preserve"> себя  и оценим свои достижения «Эта удивительная природа». </w:t>
            </w:r>
            <w:r w:rsidRPr="00ED63A6">
              <w:rPr>
                <w:rFonts w:cs="Times New Roman"/>
                <w:sz w:val="20"/>
                <w:szCs w:val="20"/>
              </w:rPr>
              <w:t>Учеб</w:t>
            </w:r>
            <w:proofErr w:type="gramStart"/>
            <w:r w:rsidRPr="00ED63A6">
              <w:rPr>
                <w:rFonts w:cs="Times New Roman"/>
                <w:sz w:val="20"/>
                <w:szCs w:val="20"/>
              </w:rPr>
              <w:t>.</w:t>
            </w:r>
            <w:proofErr w:type="gramEnd"/>
            <w:r w:rsidRPr="00ED63A6">
              <w:rPr>
                <w:rFonts w:cs="Times New Roman"/>
                <w:sz w:val="20"/>
                <w:szCs w:val="20"/>
              </w:rPr>
              <w:t xml:space="preserve"> </w:t>
            </w:r>
            <w:proofErr w:type="gramStart"/>
            <w:r w:rsidRPr="00ED63A6">
              <w:rPr>
                <w:rFonts w:cs="Times New Roman"/>
                <w:sz w:val="20"/>
                <w:szCs w:val="20"/>
              </w:rPr>
              <w:t>с</w:t>
            </w:r>
            <w:proofErr w:type="gramEnd"/>
            <w:r w:rsidRPr="00ED63A6">
              <w:rPr>
                <w:rFonts w:cs="Times New Roman"/>
                <w:sz w:val="20"/>
                <w:szCs w:val="20"/>
              </w:rPr>
              <w:t>тр.160-165</w:t>
            </w:r>
          </w:p>
        </w:tc>
        <w:tc>
          <w:tcPr>
            <w:tcW w:w="10206" w:type="dxa"/>
          </w:tcPr>
          <w:p w:rsidR="00526EC2" w:rsidRPr="00021FE8" w:rsidRDefault="00021FE8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>
              <w:rPr>
                <w:rFonts w:eastAsia="Times New Roman" w:cs="Times New Roman"/>
              </w:rPr>
              <w:t xml:space="preserve">- </w:t>
            </w:r>
            <w:r w:rsidR="00526EC2" w:rsidRPr="003E73FF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="00526EC2"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Понимать </w:t>
            </w:r>
            <w:r w:rsidR="00526EC2" w:rsidRPr="003E73FF">
              <w:rPr>
                <w:rFonts w:eastAsia="Calibri" w:cs="Times New Roman"/>
                <w:kern w:val="0"/>
                <w:lang w:eastAsia="ru-RU" w:bidi="ar-SA"/>
              </w:rPr>
              <w:t xml:space="preserve">учебную задачу урока и </w:t>
            </w:r>
            <w:r w:rsidR="00526EC2"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стремиться </w:t>
            </w:r>
            <w:r w:rsidR="00526EC2" w:rsidRPr="003E73FF">
              <w:rPr>
                <w:rFonts w:eastAsia="Calibri" w:cs="Times New Roman"/>
                <w:kern w:val="0"/>
                <w:lang w:eastAsia="ru-RU" w:bidi="ar-SA"/>
              </w:rPr>
              <w:t>её выполнить;</w:t>
            </w:r>
          </w:p>
          <w:p w:rsidR="00526EC2" w:rsidRPr="003E73FF" w:rsidRDefault="00526EC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характеризовать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организмы-производители, организмы-потребители и организмы-разрушители;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обсуждать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опасность исчезновения хотя</w:t>
            </w:r>
            <w:r w:rsidR="00021FE8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бы одного из звеньев цепи круговорота веще</w:t>
            </w:r>
            <w:proofErr w:type="gramStart"/>
            <w:r w:rsidRPr="003E73FF">
              <w:rPr>
                <w:rFonts w:eastAsia="Calibri" w:cs="Times New Roman"/>
                <w:kern w:val="0"/>
                <w:lang w:eastAsia="ru-RU" w:bidi="ar-SA"/>
              </w:rPr>
              <w:t>ств</w:t>
            </w:r>
            <w:r w:rsidR="00021FE8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в пр</w:t>
            </w:r>
            <w:proofErr w:type="gramEnd"/>
            <w:r w:rsidRPr="003E73FF">
              <w:rPr>
                <w:rFonts w:eastAsia="Calibri" w:cs="Times New Roman"/>
                <w:kern w:val="0"/>
                <w:lang w:eastAsia="ru-RU" w:bidi="ar-SA"/>
              </w:rPr>
              <w:t>ироде;</w:t>
            </w:r>
          </w:p>
          <w:p w:rsidR="00526EC2" w:rsidRPr="003E73FF" w:rsidRDefault="00526EC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моделировать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круговорот веществ в природе;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рассказывать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о круговороте веществ </w:t>
            </w:r>
            <w:proofErr w:type="gramStart"/>
            <w:r w:rsidRPr="003E73FF">
              <w:rPr>
                <w:rFonts w:eastAsia="Calibri" w:cs="Times New Roman"/>
                <w:kern w:val="0"/>
                <w:lang w:eastAsia="ru-RU" w:bidi="ar-SA"/>
              </w:rPr>
              <w:t>на</w:t>
            </w:r>
            <w:proofErr w:type="gramEnd"/>
          </w:p>
          <w:p w:rsidR="00021FE8" w:rsidRPr="00021FE8" w:rsidRDefault="00526EC2" w:rsidP="004712F2">
            <w:pPr>
              <w:pStyle w:val="ac"/>
              <w:ind w:left="0" w:right="34"/>
              <w:jc w:val="both"/>
              <w:rPr>
                <w:rFonts w:eastAsia="Calibri" w:cs="Times New Roman"/>
                <w:kern w:val="0"/>
                <w:szCs w:val="24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szCs w:val="24"/>
                <w:lang w:eastAsia="ru-RU" w:bidi="ar-SA"/>
              </w:rPr>
              <w:t>Земле;</w:t>
            </w:r>
            <w:r w:rsidR="00021FE8">
              <w:rPr>
                <w:rFonts w:eastAsia="Calibri" w:cs="Times New Roman"/>
                <w:kern w:val="0"/>
                <w:szCs w:val="24"/>
                <w:lang w:eastAsia="ru-RU" w:bidi="ar-SA"/>
              </w:rPr>
              <w:t xml:space="preserve"> </w:t>
            </w:r>
            <w:r w:rsidR="00CD3FFF"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формулировать </w:t>
            </w:r>
            <w:r w:rsidR="00021FE8">
              <w:rPr>
                <w:rFonts w:eastAsia="Calibri" w:cs="Times New Roman"/>
                <w:kern w:val="0"/>
                <w:lang w:eastAsia="ru-RU" w:bidi="ar-SA"/>
              </w:rPr>
              <w:t>выводы из изученного ма</w:t>
            </w:r>
            <w:r w:rsidR="00CD3FFF" w:rsidRPr="003E73FF">
              <w:rPr>
                <w:rFonts w:eastAsia="Calibri" w:cs="Times New Roman"/>
                <w:kern w:val="0"/>
                <w:lang w:eastAsia="ru-RU" w:bidi="ar-SA"/>
              </w:rPr>
              <w:t xml:space="preserve">териала, </w:t>
            </w:r>
            <w:r w:rsidR="00CD3FFF"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отвечать </w:t>
            </w:r>
            <w:r w:rsidR="00CD3FFF" w:rsidRPr="003E73FF">
              <w:rPr>
                <w:rFonts w:eastAsia="Calibri" w:cs="Times New Roman"/>
                <w:kern w:val="0"/>
                <w:lang w:eastAsia="ru-RU" w:bidi="ar-SA"/>
              </w:rPr>
              <w:t xml:space="preserve">на итоговые вопросы и </w:t>
            </w:r>
            <w:r w:rsidR="00CD3FFF"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оце</w:t>
            </w:r>
            <w:r w:rsidR="00CD3FFF" w:rsidRPr="003E73FF">
              <w:rPr>
                <w:rFonts w:eastAsia="Calibri" w:cs="Times New Roman"/>
                <w:b/>
                <w:bCs/>
                <w:kern w:val="0"/>
                <w:szCs w:val="24"/>
                <w:lang w:eastAsia="ru-RU" w:bidi="ar-SA"/>
              </w:rPr>
              <w:t xml:space="preserve">нивать </w:t>
            </w:r>
            <w:r w:rsidR="00CD3FFF" w:rsidRPr="003E73FF">
              <w:rPr>
                <w:rFonts w:eastAsia="Calibri" w:cs="Times New Roman"/>
                <w:kern w:val="0"/>
                <w:szCs w:val="24"/>
                <w:lang w:eastAsia="ru-RU" w:bidi="ar-SA"/>
              </w:rPr>
              <w:t>достижения на уроке</w:t>
            </w:r>
            <w:r w:rsidR="00021FE8">
              <w:rPr>
                <w:rFonts w:eastAsia="Calibri" w:cs="Times New Roman"/>
                <w:kern w:val="0"/>
                <w:szCs w:val="24"/>
                <w:lang w:eastAsia="ru-RU" w:bidi="ar-SA"/>
              </w:rPr>
              <w:t>.</w:t>
            </w:r>
          </w:p>
        </w:tc>
        <w:tc>
          <w:tcPr>
            <w:tcW w:w="851" w:type="dxa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96622F" w:rsidRPr="000907A4" w:rsidTr="0026519C">
        <w:trPr>
          <w:trHeight w:val="65"/>
        </w:trPr>
        <w:tc>
          <w:tcPr>
            <w:tcW w:w="14993" w:type="dxa"/>
            <w:gridSpan w:val="7"/>
          </w:tcPr>
          <w:p w:rsidR="0096622F" w:rsidRPr="000907A4" w:rsidRDefault="00B35CAF" w:rsidP="004712F2">
            <w:pPr>
              <w:jc w:val="center"/>
              <w:rPr>
                <w:rFonts w:cs="Times New Roman"/>
                <w:b/>
              </w:rPr>
            </w:pPr>
            <w:r w:rsidRPr="000907A4">
              <w:rPr>
                <w:rFonts w:cs="Times New Roman"/>
                <w:b/>
              </w:rPr>
              <w:t xml:space="preserve">Мы и наше </w:t>
            </w:r>
            <w:r w:rsidR="00993F9D" w:rsidRPr="000907A4">
              <w:rPr>
                <w:rFonts w:cs="Times New Roman"/>
                <w:b/>
              </w:rPr>
              <w:t xml:space="preserve">здоровье </w:t>
            </w:r>
            <w:r w:rsidR="0040140D">
              <w:rPr>
                <w:rFonts w:cs="Times New Roman"/>
                <w:b/>
              </w:rPr>
              <w:t>-</w:t>
            </w:r>
            <w:r w:rsidRPr="000907A4">
              <w:rPr>
                <w:rFonts w:cs="Times New Roman"/>
                <w:b/>
              </w:rPr>
              <w:t xml:space="preserve"> 10ч</w:t>
            </w:r>
          </w:p>
        </w:tc>
      </w:tr>
      <w:tr w:rsidR="00266E12" w:rsidRPr="000907A4" w:rsidTr="0026519C">
        <w:trPr>
          <w:trHeight w:val="65"/>
        </w:trPr>
        <w:tc>
          <w:tcPr>
            <w:tcW w:w="540" w:type="dxa"/>
            <w:gridSpan w:val="2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  <w:r w:rsidRPr="000907A4">
              <w:rPr>
                <w:rFonts w:cs="Times New Roman"/>
              </w:rPr>
              <w:t>25</w:t>
            </w:r>
          </w:p>
        </w:tc>
        <w:tc>
          <w:tcPr>
            <w:tcW w:w="2545" w:type="dxa"/>
            <w:gridSpan w:val="2"/>
          </w:tcPr>
          <w:p w:rsidR="00266E12" w:rsidRPr="000907A4" w:rsidRDefault="00266E12" w:rsidP="004712F2">
            <w:pPr>
              <w:rPr>
                <w:rFonts w:cs="Times New Roman"/>
              </w:rPr>
            </w:pPr>
            <w:r w:rsidRPr="000907A4">
              <w:rPr>
                <w:rFonts w:cs="Times New Roman"/>
              </w:rPr>
              <w:t>Организм человека.</w:t>
            </w:r>
          </w:p>
          <w:p w:rsidR="00266E12" w:rsidRPr="000907A4" w:rsidRDefault="00266E12" w:rsidP="004712F2">
            <w:pPr>
              <w:rPr>
                <w:rFonts w:cs="Times New Roman"/>
              </w:rPr>
            </w:pPr>
          </w:p>
        </w:tc>
        <w:tc>
          <w:tcPr>
            <w:tcW w:w="10206" w:type="dxa"/>
          </w:tcPr>
          <w:p w:rsidR="00CD3FFF" w:rsidRPr="00021FE8" w:rsidRDefault="00CD3FF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Понимать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учебную задачу урока и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стремиться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её выполнить;</w:t>
            </w:r>
          </w:p>
          <w:p w:rsidR="00021FE8" w:rsidRDefault="00CD3FF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актуализировать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знания по анатомии и</w:t>
            </w:r>
            <w:r w:rsidR="00021FE8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физиологии человеческого организма, полученные во 2 классе;</w:t>
            </w:r>
            <w:r w:rsidR="00021FE8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</w:p>
          <w:p w:rsidR="00CD3FFF" w:rsidRPr="003E73FF" w:rsidRDefault="00021FE8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>
              <w:rPr>
                <w:rFonts w:eastAsia="Calibri" w:cs="Times New Roman"/>
                <w:kern w:val="0"/>
                <w:lang w:eastAsia="ru-RU" w:bidi="ar-SA"/>
              </w:rPr>
              <w:t xml:space="preserve">- </w:t>
            </w:r>
            <w:r w:rsidR="00CD3FFF"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характеризовать </w:t>
            </w:r>
            <w:r w:rsidR="00CD3FFF" w:rsidRPr="003E73FF">
              <w:rPr>
                <w:rFonts w:eastAsia="Calibri" w:cs="Times New Roman"/>
                <w:kern w:val="0"/>
                <w:lang w:eastAsia="ru-RU" w:bidi="ar-SA"/>
              </w:rPr>
              <w:t>системы органов человека (их части и назначение);</w:t>
            </w:r>
          </w:p>
          <w:p w:rsidR="00CD3FFF" w:rsidRPr="003E73FF" w:rsidRDefault="00CD3FF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обсуждать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взаимосвязь наук анатомии,</w:t>
            </w:r>
            <w:r w:rsidR="0095723D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физиологии и гигиены;</w:t>
            </w:r>
          </w:p>
          <w:p w:rsidR="00CD3FFF" w:rsidRPr="003E73FF" w:rsidRDefault="00CD3FF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анализировать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схемы расположения орга</w:t>
            </w:r>
            <w:r w:rsidR="00021FE8">
              <w:rPr>
                <w:rFonts w:eastAsia="Calibri" w:cs="Times New Roman"/>
                <w:kern w:val="0"/>
                <w:lang w:eastAsia="ru-RU" w:bidi="ar-SA"/>
              </w:rPr>
              <w:t>н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ов тела человека, уметь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показывать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расположение внутренних органов на своём теле и теле</w:t>
            </w:r>
            <w:r w:rsidR="00021FE8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собеседника;</w:t>
            </w:r>
          </w:p>
          <w:p w:rsidR="00CD3FFF" w:rsidRPr="003E73FF" w:rsidRDefault="00CD3FF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практическая работа в паре: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измерение</w:t>
            </w:r>
            <w:r w:rsidR="00021FE8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роста и массы тела человека;</w:t>
            </w:r>
          </w:p>
          <w:p w:rsidR="00CD3FFF" w:rsidRPr="003E73FF" w:rsidRDefault="00CD3FF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работать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 терминологическим словариком;</w:t>
            </w:r>
          </w:p>
          <w:p w:rsidR="00266E12" w:rsidRPr="00021FE8" w:rsidRDefault="00CD3FF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формулировать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выводы из изученного материала,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отвечать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на итоговые вопросы и </w:t>
            </w:r>
            <w:r w:rsidR="00021FE8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оце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нивать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достижения на уроке</w:t>
            </w:r>
          </w:p>
        </w:tc>
        <w:tc>
          <w:tcPr>
            <w:tcW w:w="851" w:type="dxa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266E12" w:rsidRPr="000907A4" w:rsidTr="0026519C">
        <w:trPr>
          <w:trHeight w:val="65"/>
        </w:trPr>
        <w:tc>
          <w:tcPr>
            <w:tcW w:w="540" w:type="dxa"/>
            <w:gridSpan w:val="2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  <w:r w:rsidRPr="000907A4">
              <w:rPr>
                <w:rFonts w:cs="Times New Roman"/>
              </w:rPr>
              <w:t>26</w:t>
            </w:r>
          </w:p>
        </w:tc>
        <w:tc>
          <w:tcPr>
            <w:tcW w:w="2545" w:type="dxa"/>
            <w:gridSpan w:val="2"/>
          </w:tcPr>
          <w:p w:rsidR="00266E12" w:rsidRPr="000907A4" w:rsidRDefault="00266E12" w:rsidP="004712F2">
            <w:pPr>
              <w:rPr>
                <w:rFonts w:cs="Times New Roman"/>
              </w:rPr>
            </w:pPr>
            <w:r w:rsidRPr="000907A4">
              <w:rPr>
                <w:rFonts w:cs="Times New Roman"/>
              </w:rPr>
              <w:t>Органы чувств.</w:t>
            </w:r>
          </w:p>
          <w:p w:rsidR="00266E12" w:rsidRPr="000907A4" w:rsidRDefault="00266E12" w:rsidP="004712F2">
            <w:pPr>
              <w:rPr>
                <w:rFonts w:cs="Times New Roman"/>
              </w:rPr>
            </w:pPr>
          </w:p>
        </w:tc>
        <w:tc>
          <w:tcPr>
            <w:tcW w:w="10206" w:type="dxa"/>
          </w:tcPr>
          <w:p w:rsidR="00CD3FFF" w:rsidRPr="00021FE8" w:rsidRDefault="00CD3FF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Понимать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учебную задачу урока и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стремиться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её выполнить;</w:t>
            </w:r>
          </w:p>
          <w:p w:rsidR="00CD3FFF" w:rsidRPr="00021FE8" w:rsidRDefault="00CD3FF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работать в группе: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самостоятельно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изучать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материал темы и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готовить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рассказы </w:t>
            </w:r>
            <w:proofErr w:type="gramStart"/>
            <w:r w:rsidRPr="003E73FF">
              <w:rPr>
                <w:rFonts w:eastAsia="Calibri" w:cs="Times New Roman"/>
                <w:kern w:val="0"/>
                <w:lang w:eastAsia="ru-RU" w:bidi="ar-SA"/>
              </w:rPr>
              <w:t>по</w:t>
            </w:r>
            <w:proofErr w:type="gramEnd"/>
          </w:p>
          <w:p w:rsidR="00266E12" w:rsidRPr="003E73FF" w:rsidRDefault="00CD3FFF" w:rsidP="004712F2">
            <w:pPr>
              <w:pStyle w:val="ac"/>
              <w:ind w:left="0" w:right="34"/>
              <w:jc w:val="both"/>
              <w:rPr>
                <w:rFonts w:eastAsia="Calibri" w:cs="Times New Roman"/>
                <w:kern w:val="0"/>
                <w:szCs w:val="24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szCs w:val="24"/>
                <w:lang w:eastAsia="ru-RU" w:bidi="ar-SA"/>
              </w:rPr>
              <w:lastRenderedPageBreak/>
              <w:t>предложенному плану;</w:t>
            </w:r>
          </w:p>
          <w:p w:rsidR="00CD3FFF" w:rsidRPr="003E73FF" w:rsidRDefault="00CD3FF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распознавать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предметы на ощупь и по запаху в ходе учебного эксперимента;</w:t>
            </w:r>
          </w:p>
          <w:p w:rsidR="00CD3FFF" w:rsidRPr="003E73FF" w:rsidRDefault="00CD3FF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формулировать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правила гигиены органо</w:t>
            </w:r>
            <w:r w:rsidR="00021FE8">
              <w:rPr>
                <w:rFonts w:eastAsia="Calibri" w:cs="Times New Roman"/>
                <w:kern w:val="0"/>
                <w:lang w:eastAsia="ru-RU" w:bidi="ar-SA"/>
              </w:rPr>
              <w:t xml:space="preserve">в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чувств;</w:t>
            </w:r>
          </w:p>
          <w:p w:rsidR="00CD3FFF" w:rsidRPr="003E73FF" w:rsidRDefault="00CD3FF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работать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 терминологическим словариком;</w:t>
            </w:r>
          </w:p>
          <w:p w:rsidR="00CD3FFF" w:rsidRPr="00021FE8" w:rsidRDefault="00CD3FF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формулировать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выводы из изученного материала,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отвечать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на итоговые вопросы и </w:t>
            </w:r>
            <w:r w:rsidR="00021FE8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оце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нивать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достижения на уроке</w:t>
            </w:r>
            <w:r w:rsidR="00021FE8">
              <w:rPr>
                <w:rFonts w:eastAsia="Calibri" w:cs="Times New Roman"/>
                <w:kern w:val="0"/>
                <w:lang w:eastAsia="ru-RU" w:bidi="ar-SA"/>
              </w:rPr>
              <w:t>.</w:t>
            </w:r>
          </w:p>
        </w:tc>
        <w:tc>
          <w:tcPr>
            <w:tcW w:w="851" w:type="dxa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266E12" w:rsidRPr="000907A4" w:rsidTr="0026519C">
        <w:trPr>
          <w:trHeight w:val="65"/>
        </w:trPr>
        <w:tc>
          <w:tcPr>
            <w:tcW w:w="540" w:type="dxa"/>
            <w:gridSpan w:val="2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  <w:r w:rsidRPr="000907A4">
              <w:rPr>
                <w:rFonts w:cs="Times New Roman"/>
              </w:rPr>
              <w:lastRenderedPageBreak/>
              <w:t>27</w:t>
            </w:r>
          </w:p>
        </w:tc>
        <w:tc>
          <w:tcPr>
            <w:tcW w:w="2545" w:type="dxa"/>
            <w:gridSpan w:val="2"/>
          </w:tcPr>
          <w:p w:rsidR="00266E12" w:rsidRPr="000907A4" w:rsidRDefault="00266E12" w:rsidP="004712F2">
            <w:pPr>
              <w:rPr>
                <w:rFonts w:cs="Times New Roman"/>
              </w:rPr>
            </w:pPr>
            <w:r w:rsidRPr="000907A4">
              <w:rPr>
                <w:rFonts w:cs="Times New Roman"/>
              </w:rPr>
              <w:t>Надежная защита организма.</w:t>
            </w:r>
          </w:p>
          <w:p w:rsidR="00266E12" w:rsidRPr="000907A4" w:rsidRDefault="00266E12" w:rsidP="004712F2">
            <w:pPr>
              <w:rPr>
                <w:rFonts w:cs="Times New Roman"/>
              </w:rPr>
            </w:pPr>
          </w:p>
        </w:tc>
        <w:tc>
          <w:tcPr>
            <w:tcW w:w="10206" w:type="dxa"/>
          </w:tcPr>
          <w:p w:rsidR="00CD3FFF" w:rsidRPr="00021FE8" w:rsidRDefault="00CD3FF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Понимать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учебную задачу урока и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стремиться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её выполнить;</w:t>
            </w:r>
          </w:p>
          <w:p w:rsidR="00CD3FFF" w:rsidRPr="003E73FF" w:rsidRDefault="00CD3FF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практическая работа: изучить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свойства</w:t>
            </w:r>
            <w:r w:rsidR="00021FE8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кожи;</w:t>
            </w:r>
          </w:p>
          <w:p w:rsidR="00CD3FFF" w:rsidRPr="003E73FF" w:rsidRDefault="00CD3FF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характеризовать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средства гигиены и ухода за кожей;</w:t>
            </w:r>
          </w:p>
          <w:p w:rsidR="00CD3FFF" w:rsidRPr="003E73FF" w:rsidRDefault="00CD3FF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характеризовать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меры первой помощи</w:t>
            </w:r>
            <w:r w:rsidR="00021FE8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при повреждениях кожи;</w:t>
            </w:r>
          </w:p>
          <w:p w:rsidR="00CD3FFF" w:rsidRPr="003E73FF" w:rsidRDefault="00CD3FF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работать в паре: осваивать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приёмы оказания первой помощи при повреждениях кожи;</w:t>
            </w:r>
          </w:p>
          <w:p w:rsidR="00CD3FFF" w:rsidRPr="003E73FF" w:rsidRDefault="00CD3FF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подготовить рассказ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об уходе за кожей;</w:t>
            </w:r>
          </w:p>
          <w:p w:rsidR="00CD3FFF" w:rsidRPr="003E73FF" w:rsidRDefault="00CD3FF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работать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 терминологическим словариком;</w:t>
            </w:r>
          </w:p>
          <w:p w:rsidR="00266E12" w:rsidRPr="00021FE8" w:rsidRDefault="00CD3FF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формулировать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выводы из изученного материала,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отвечать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на итоговые вопросы и </w:t>
            </w:r>
            <w:r w:rsidR="00021FE8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оце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нивать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достижения на уроке</w:t>
            </w:r>
          </w:p>
        </w:tc>
        <w:tc>
          <w:tcPr>
            <w:tcW w:w="851" w:type="dxa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266E12" w:rsidRPr="000907A4" w:rsidTr="0026519C">
        <w:trPr>
          <w:trHeight w:val="158"/>
        </w:trPr>
        <w:tc>
          <w:tcPr>
            <w:tcW w:w="540" w:type="dxa"/>
            <w:gridSpan w:val="2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  <w:r w:rsidRPr="000907A4">
              <w:rPr>
                <w:rFonts w:cs="Times New Roman"/>
              </w:rPr>
              <w:t>28</w:t>
            </w:r>
          </w:p>
        </w:tc>
        <w:tc>
          <w:tcPr>
            <w:tcW w:w="2545" w:type="dxa"/>
            <w:gridSpan w:val="2"/>
          </w:tcPr>
          <w:p w:rsidR="00266E12" w:rsidRPr="000907A4" w:rsidRDefault="00266E12" w:rsidP="004712F2">
            <w:pPr>
              <w:rPr>
                <w:rFonts w:cs="Times New Roman"/>
              </w:rPr>
            </w:pPr>
            <w:r w:rsidRPr="000907A4">
              <w:rPr>
                <w:rFonts w:cs="Times New Roman"/>
              </w:rPr>
              <w:t>Опора тела и движение</w:t>
            </w:r>
            <w:r w:rsidR="000907A4">
              <w:rPr>
                <w:rFonts w:cs="Times New Roman"/>
              </w:rPr>
              <w:t xml:space="preserve">. </w:t>
            </w:r>
            <w:r w:rsidRPr="000907A4">
              <w:rPr>
                <w:rFonts w:cs="Times New Roman"/>
                <w:i/>
              </w:rPr>
              <w:t>Исследование</w:t>
            </w:r>
          </w:p>
          <w:p w:rsidR="00266E12" w:rsidRPr="000907A4" w:rsidRDefault="00266E12" w:rsidP="004712F2">
            <w:pPr>
              <w:rPr>
                <w:rFonts w:cs="Times New Roman"/>
              </w:rPr>
            </w:pPr>
          </w:p>
        </w:tc>
        <w:tc>
          <w:tcPr>
            <w:tcW w:w="10206" w:type="dxa"/>
          </w:tcPr>
          <w:p w:rsidR="00CD3FFF" w:rsidRPr="00021FE8" w:rsidRDefault="00CD3FF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Понимать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учебную задачу урока и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стремиться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её выполнить;</w:t>
            </w:r>
          </w:p>
          <w:p w:rsidR="00CD3FFF" w:rsidRPr="003E73FF" w:rsidRDefault="00CD3FF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характеризовать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роль скелета и мышц в</w:t>
            </w:r>
            <w:r w:rsidR="00021FE8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жизнедеятельности организма;</w:t>
            </w:r>
          </w:p>
          <w:p w:rsidR="00CD3FFF" w:rsidRPr="003E73FF" w:rsidRDefault="00CD3FF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раскрывать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роль правильной осанки для</w:t>
            </w:r>
            <w:r w:rsidR="00021FE8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здоровья человека;</w:t>
            </w:r>
          </w:p>
          <w:p w:rsidR="00CD3FFF" w:rsidRPr="003E73FF" w:rsidRDefault="00CD3FF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следить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за правильной осанкой на уроке</w:t>
            </w:r>
            <w:r w:rsidR="00021FE8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и </w:t>
            </w:r>
            <w:proofErr w:type="gramStart"/>
            <w:r w:rsidRPr="003E73FF">
              <w:rPr>
                <w:rFonts w:eastAsia="Calibri" w:cs="Times New Roman"/>
                <w:kern w:val="0"/>
                <w:lang w:eastAsia="ru-RU" w:bidi="ar-SA"/>
              </w:rPr>
              <w:t>вне</w:t>
            </w:r>
            <w:proofErr w:type="gramEnd"/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proofErr w:type="gramStart"/>
            <w:r w:rsidRPr="003E73FF">
              <w:rPr>
                <w:rFonts w:eastAsia="Calibri" w:cs="Times New Roman"/>
                <w:kern w:val="0"/>
                <w:lang w:eastAsia="ru-RU" w:bidi="ar-SA"/>
              </w:rPr>
              <w:t>его</w:t>
            </w:r>
            <w:proofErr w:type="gramEnd"/>
            <w:r w:rsidRPr="003E73FF">
              <w:rPr>
                <w:rFonts w:eastAsia="Calibri" w:cs="Times New Roman"/>
                <w:kern w:val="0"/>
                <w:lang w:eastAsia="ru-RU" w:bidi="ar-SA"/>
              </w:rPr>
              <w:t>;</w:t>
            </w:r>
          </w:p>
          <w:p w:rsidR="00CD3FFF" w:rsidRPr="003E73FF" w:rsidRDefault="00CD3FF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выполнять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физкультминутки;</w:t>
            </w:r>
          </w:p>
          <w:p w:rsidR="00266E12" w:rsidRPr="003E73FF" w:rsidRDefault="00CD3FFF" w:rsidP="004712F2">
            <w:pPr>
              <w:pStyle w:val="ac"/>
              <w:ind w:left="0" w:right="34"/>
              <w:jc w:val="both"/>
              <w:rPr>
                <w:rFonts w:eastAsia="Calibri" w:cs="Times New Roman"/>
                <w:kern w:val="0"/>
                <w:szCs w:val="24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szCs w:val="24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szCs w:val="24"/>
                <w:lang w:eastAsia="ru-RU" w:bidi="ar-SA"/>
              </w:rPr>
              <w:t xml:space="preserve">работать </w:t>
            </w:r>
            <w:r w:rsidRPr="003E73FF">
              <w:rPr>
                <w:rFonts w:eastAsia="Calibri" w:cs="Times New Roman"/>
                <w:kern w:val="0"/>
                <w:szCs w:val="24"/>
                <w:lang w:eastAsia="ru-RU" w:bidi="ar-SA"/>
              </w:rPr>
              <w:t>с терминологическим словариком</w:t>
            </w:r>
          </w:p>
          <w:p w:rsidR="00021FE8" w:rsidRPr="00021FE8" w:rsidRDefault="00CD3FF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формулировать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выводы из изученного материала,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отвечать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на итоговые вопросы и </w:t>
            </w:r>
            <w:r w:rsidR="00021FE8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оце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нивать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достижения на уроке</w:t>
            </w:r>
          </w:p>
        </w:tc>
        <w:tc>
          <w:tcPr>
            <w:tcW w:w="851" w:type="dxa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</w:p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CD3FFF" w:rsidRPr="000907A4" w:rsidTr="0026519C">
        <w:trPr>
          <w:trHeight w:val="158"/>
        </w:trPr>
        <w:tc>
          <w:tcPr>
            <w:tcW w:w="540" w:type="dxa"/>
            <w:gridSpan w:val="2"/>
          </w:tcPr>
          <w:p w:rsidR="00CD3FFF" w:rsidRPr="000907A4" w:rsidRDefault="00640A56" w:rsidP="004712F2">
            <w:pPr>
              <w:ind w:left="-142" w:right="-102"/>
              <w:jc w:val="center"/>
              <w:rPr>
                <w:rFonts w:cs="Times New Roman"/>
              </w:rPr>
            </w:pPr>
            <w:r w:rsidRPr="000907A4">
              <w:rPr>
                <w:rFonts w:cs="Times New Roman"/>
              </w:rPr>
              <w:t>29</w:t>
            </w:r>
          </w:p>
        </w:tc>
        <w:tc>
          <w:tcPr>
            <w:tcW w:w="2545" w:type="dxa"/>
            <w:gridSpan w:val="2"/>
          </w:tcPr>
          <w:p w:rsidR="00CD3FFF" w:rsidRDefault="00CD3FFF" w:rsidP="004712F2">
            <w:pPr>
              <w:rPr>
                <w:rFonts w:cs="Times New Roman"/>
              </w:rPr>
            </w:pPr>
            <w:r w:rsidRPr="000907A4">
              <w:rPr>
                <w:rFonts w:cs="Times New Roman"/>
              </w:rPr>
              <w:t xml:space="preserve">Наше питание. </w:t>
            </w:r>
          </w:p>
          <w:p w:rsidR="00CD3FFF" w:rsidRPr="000907A4" w:rsidRDefault="00CD3FFF" w:rsidP="004712F2">
            <w:pPr>
              <w:rPr>
                <w:rFonts w:cs="Times New Roman"/>
              </w:rPr>
            </w:pPr>
            <w:r w:rsidRPr="000907A4">
              <w:rPr>
                <w:rFonts w:cs="Times New Roman"/>
              </w:rPr>
              <w:t xml:space="preserve">Проект «Школа кулинаров». </w:t>
            </w:r>
            <w:r w:rsidRPr="000907A4">
              <w:rPr>
                <w:rFonts w:cs="Times New Roman"/>
                <w:i/>
              </w:rPr>
              <w:t>Проектная деятельность</w:t>
            </w:r>
          </w:p>
        </w:tc>
        <w:tc>
          <w:tcPr>
            <w:tcW w:w="10206" w:type="dxa"/>
          </w:tcPr>
          <w:p w:rsidR="00CD3FFF" w:rsidRPr="00021FE8" w:rsidRDefault="00CD3FF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Понимать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учебную задачу урока и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стремиться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её выполнить;</w:t>
            </w:r>
          </w:p>
          <w:p w:rsidR="00CD3FFF" w:rsidRPr="003E73FF" w:rsidRDefault="00CD3FF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практическая работа: определять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наличие питательных веще</w:t>
            </w:r>
            <w:proofErr w:type="gramStart"/>
            <w:r w:rsidRPr="003E73FF">
              <w:rPr>
                <w:rFonts w:eastAsia="Calibri" w:cs="Times New Roman"/>
                <w:kern w:val="0"/>
                <w:lang w:eastAsia="ru-RU" w:bidi="ar-SA"/>
              </w:rPr>
              <w:t>ств в пр</w:t>
            </w:r>
            <w:proofErr w:type="gramEnd"/>
            <w:r w:rsidRPr="003E73FF">
              <w:rPr>
                <w:rFonts w:eastAsia="Calibri" w:cs="Times New Roman"/>
                <w:kern w:val="0"/>
                <w:lang w:eastAsia="ru-RU" w:bidi="ar-SA"/>
              </w:rPr>
              <w:t>одуктах питания;</w:t>
            </w:r>
          </w:p>
          <w:p w:rsidR="00CD3FFF" w:rsidRPr="003E73FF" w:rsidRDefault="00CD3FF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моделировать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строение пищеварительной</w:t>
            </w:r>
            <w:r w:rsidR="00021FE8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системы;</w:t>
            </w:r>
          </w:p>
          <w:p w:rsidR="00CD3FFF" w:rsidRPr="003E73FF" w:rsidRDefault="00CD3FF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характеризовать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изменения, которые происходят с пищей в процессе переваривания;</w:t>
            </w:r>
          </w:p>
          <w:p w:rsidR="00CD3FFF" w:rsidRPr="003E73FF" w:rsidRDefault="00CD3FF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обсуждать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правила рационального питания;</w:t>
            </w:r>
          </w:p>
          <w:p w:rsidR="00CD3FFF" w:rsidRPr="003E73FF" w:rsidRDefault="00CD3FF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составлять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меню здорового питания;</w:t>
            </w:r>
          </w:p>
          <w:p w:rsidR="00CD3FFF" w:rsidRPr="003E73FF" w:rsidRDefault="00CD3FF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работать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 терминологическим словариком;</w:t>
            </w:r>
          </w:p>
          <w:p w:rsidR="00CD3FFF" w:rsidRPr="003E73FF" w:rsidRDefault="00CD3FF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формулировать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выводы из изученного материала,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отвечать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на итоговые вопросы и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оценивать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достижения на уроке;</w:t>
            </w:r>
          </w:p>
          <w:p w:rsidR="00CD3FFF" w:rsidRPr="00021FE8" w:rsidRDefault="00CD3FF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готовиться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к выполнению проекта «Школа кулинаров»</w:t>
            </w:r>
          </w:p>
        </w:tc>
        <w:tc>
          <w:tcPr>
            <w:tcW w:w="851" w:type="dxa"/>
          </w:tcPr>
          <w:p w:rsidR="00CD3FFF" w:rsidRDefault="00CD3FFF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CD3FFF" w:rsidRPr="000907A4" w:rsidRDefault="00CD3FFF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266E12" w:rsidRPr="000907A4" w:rsidTr="0026519C">
        <w:trPr>
          <w:trHeight w:val="152"/>
        </w:trPr>
        <w:tc>
          <w:tcPr>
            <w:tcW w:w="540" w:type="dxa"/>
            <w:gridSpan w:val="2"/>
          </w:tcPr>
          <w:p w:rsidR="00266E12" w:rsidRPr="000907A4" w:rsidRDefault="00640A56" w:rsidP="004712F2">
            <w:pPr>
              <w:ind w:left="-142" w:right="-102"/>
              <w:jc w:val="center"/>
              <w:rPr>
                <w:rFonts w:cs="Times New Roman"/>
              </w:rPr>
            </w:pPr>
            <w:r w:rsidRPr="000907A4">
              <w:rPr>
                <w:rFonts w:cs="Times New Roman"/>
              </w:rPr>
              <w:t>30</w:t>
            </w:r>
          </w:p>
        </w:tc>
        <w:tc>
          <w:tcPr>
            <w:tcW w:w="2545" w:type="dxa"/>
            <w:gridSpan w:val="2"/>
          </w:tcPr>
          <w:p w:rsidR="00F36AFD" w:rsidRPr="000907A4" w:rsidRDefault="00F36AFD" w:rsidP="004712F2">
            <w:pPr>
              <w:rPr>
                <w:rFonts w:cs="Times New Roman"/>
              </w:rPr>
            </w:pPr>
            <w:r w:rsidRPr="000907A4">
              <w:rPr>
                <w:rFonts w:cs="Times New Roman"/>
              </w:rPr>
              <w:t>Дыхание и кровообращение.</w:t>
            </w:r>
          </w:p>
          <w:p w:rsidR="00266E12" w:rsidRPr="000907A4" w:rsidRDefault="00266E12" w:rsidP="004712F2">
            <w:pPr>
              <w:rPr>
                <w:rFonts w:cs="Times New Roman"/>
              </w:rPr>
            </w:pPr>
          </w:p>
        </w:tc>
        <w:tc>
          <w:tcPr>
            <w:tcW w:w="10206" w:type="dxa"/>
          </w:tcPr>
          <w:p w:rsidR="00CD3FFF" w:rsidRPr="00021FE8" w:rsidRDefault="00CD3FF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Понимать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учебную задачу урока и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стремиться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её выполнить;</w:t>
            </w:r>
          </w:p>
          <w:p w:rsidR="00CD3FFF" w:rsidRPr="003E73FF" w:rsidRDefault="00CD3FF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актуализировать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знания о лёгких и сердце, полученные во 2 классе;</w:t>
            </w:r>
          </w:p>
          <w:p w:rsidR="00CD3FFF" w:rsidRPr="003E73FF" w:rsidRDefault="00CD3FF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характеризовать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строение дыхательной</w:t>
            </w:r>
            <w:r w:rsidR="00021FE8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системы и её роль в организме;</w:t>
            </w:r>
          </w:p>
          <w:p w:rsidR="00266E12" w:rsidRPr="003E73FF" w:rsidRDefault="00CD3FFF" w:rsidP="004712F2">
            <w:pPr>
              <w:pStyle w:val="ac"/>
              <w:ind w:left="0" w:right="34"/>
              <w:jc w:val="both"/>
              <w:rPr>
                <w:rFonts w:eastAsia="Calibri" w:cs="Times New Roman"/>
                <w:kern w:val="0"/>
                <w:szCs w:val="24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szCs w:val="24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szCs w:val="24"/>
                <w:lang w:eastAsia="ru-RU" w:bidi="ar-SA"/>
              </w:rPr>
              <w:t xml:space="preserve">моделировать </w:t>
            </w:r>
            <w:r w:rsidRPr="003E73FF">
              <w:rPr>
                <w:rFonts w:eastAsia="Calibri" w:cs="Times New Roman"/>
                <w:kern w:val="0"/>
                <w:szCs w:val="24"/>
                <w:lang w:eastAsia="ru-RU" w:bidi="ar-SA"/>
              </w:rPr>
              <w:t>строение дыхательной системы.</w:t>
            </w:r>
          </w:p>
          <w:p w:rsidR="00CD3FFF" w:rsidRPr="003E73FF" w:rsidRDefault="00CD3FF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характеризовать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строение кровеносной</w:t>
            </w:r>
            <w:r w:rsidR="00021FE8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системы и роль крови и кровеносной системы</w:t>
            </w:r>
          </w:p>
          <w:p w:rsidR="00CD3FFF" w:rsidRPr="003E73FF" w:rsidRDefault="00CD3FF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lastRenderedPageBreak/>
              <w:t>в организме;</w:t>
            </w:r>
          </w:p>
          <w:p w:rsidR="00CD3FFF" w:rsidRPr="003E73FF" w:rsidRDefault="00CD3FF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моделировать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строение кровеносной системы;</w:t>
            </w:r>
          </w:p>
          <w:p w:rsidR="00CD3FFF" w:rsidRPr="003E73FF" w:rsidRDefault="00CD3FF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обсуждать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взаимосвязь дыхательной и</w:t>
            </w:r>
            <w:r w:rsidR="00021FE8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кровеносной систем;</w:t>
            </w:r>
          </w:p>
          <w:p w:rsidR="00CD3FFF" w:rsidRPr="00021FE8" w:rsidRDefault="00CD3FF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практическая работа в паре: измерять</w:t>
            </w:r>
            <w:r w:rsidR="00021FE8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пульс на запястье и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подсчитывать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количество</w:t>
            </w:r>
          </w:p>
          <w:p w:rsidR="00CD3FFF" w:rsidRPr="003E73FF" w:rsidRDefault="00CD3FF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>его ударов в минуту при разной нагрузке;</w:t>
            </w:r>
          </w:p>
          <w:p w:rsidR="00CD3FFF" w:rsidRPr="003E73FF" w:rsidRDefault="00CD3FF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работать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 терминологическим словариком;</w:t>
            </w:r>
          </w:p>
          <w:p w:rsidR="00CD3FFF" w:rsidRPr="003E73FF" w:rsidRDefault="00CD3FF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работать </w:t>
            </w:r>
            <w:proofErr w:type="gramStart"/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со</w:t>
            </w:r>
            <w:proofErr w:type="gramEnd"/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 взрослыми: измерять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пульс</w:t>
            </w:r>
            <w:r w:rsidR="00021FE8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у членов своей семьи;</w:t>
            </w:r>
            <w:r w:rsidR="00640A56" w:rsidRPr="003E73FF">
              <w:rPr>
                <w:rFonts w:cs="Times New Roman"/>
              </w:rPr>
              <w:t xml:space="preserve"> </w:t>
            </w:r>
          </w:p>
          <w:p w:rsidR="00CD3FFF" w:rsidRPr="00021FE8" w:rsidRDefault="00CD3FF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формулировать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выводы из изученного материала,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отвечать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на итоговые вопросы и </w:t>
            </w:r>
            <w:r w:rsidR="00021FE8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оце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нивать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достижения на уроке</w:t>
            </w:r>
          </w:p>
        </w:tc>
        <w:tc>
          <w:tcPr>
            <w:tcW w:w="851" w:type="dxa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266E12" w:rsidRPr="000907A4" w:rsidRDefault="00266E1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5F70B4" w:rsidRPr="000907A4" w:rsidTr="0026519C">
        <w:trPr>
          <w:trHeight w:val="702"/>
        </w:trPr>
        <w:tc>
          <w:tcPr>
            <w:tcW w:w="540" w:type="dxa"/>
            <w:gridSpan w:val="2"/>
          </w:tcPr>
          <w:p w:rsidR="005F70B4" w:rsidRPr="000907A4" w:rsidRDefault="00640A56" w:rsidP="004712F2">
            <w:pPr>
              <w:ind w:left="-142" w:right="-102"/>
              <w:jc w:val="center"/>
              <w:rPr>
                <w:rFonts w:cs="Times New Roman"/>
              </w:rPr>
            </w:pPr>
            <w:r w:rsidRPr="000907A4">
              <w:rPr>
                <w:rFonts w:cs="Times New Roman"/>
              </w:rPr>
              <w:lastRenderedPageBreak/>
              <w:t>31</w:t>
            </w:r>
          </w:p>
        </w:tc>
        <w:tc>
          <w:tcPr>
            <w:tcW w:w="2545" w:type="dxa"/>
            <w:gridSpan w:val="2"/>
          </w:tcPr>
          <w:p w:rsidR="00F36AFD" w:rsidRPr="000907A4" w:rsidRDefault="00F36AFD" w:rsidP="004712F2">
            <w:pPr>
              <w:rPr>
                <w:rFonts w:cs="Times New Roman"/>
              </w:rPr>
            </w:pPr>
            <w:r w:rsidRPr="000907A4">
              <w:rPr>
                <w:rFonts w:cs="Times New Roman"/>
              </w:rPr>
              <w:t>Умей предупреждать болезни.</w:t>
            </w:r>
          </w:p>
          <w:p w:rsidR="005F70B4" w:rsidRPr="000907A4" w:rsidRDefault="005F70B4" w:rsidP="004712F2">
            <w:pPr>
              <w:rPr>
                <w:rFonts w:cs="Times New Roman"/>
              </w:rPr>
            </w:pPr>
          </w:p>
        </w:tc>
        <w:tc>
          <w:tcPr>
            <w:tcW w:w="10206" w:type="dxa"/>
          </w:tcPr>
          <w:p w:rsidR="00CD3FFF" w:rsidRPr="00021FE8" w:rsidRDefault="00CD3FF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Понимать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учебную задачу урока и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стремиться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её выполнить;</w:t>
            </w:r>
          </w:p>
          <w:p w:rsidR="00CD3FFF" w:rsidRPr="003E73FF" w:rsidRDefault="00CD3FF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характеризовать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факторы закаливания;</w:t>
            </w:r>
          </w:p>
          <w:p w:rsidR="00CD3FFF" w:rsidRPr="003E73FF" w:rsidRDefault="00CD3FF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формулировать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правила закаливания;</w:t>
            </w:r>
          </w:p>
          <w:p w:rsidR="00CD3FFF" w:rsidRPr="003E73FF" w:rsidRDefault="00CD3FF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составлять памятку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по закаливанию;</w:t>
            </w:r>
          </w:p>
          <w:p w:rsidR="00CD3FFF" w:rsidRPr="003E73FF" w:rsidRDefault="00CD3FF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составлять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инструкцию по предупреждению инфекционных заболеваний;</w:t>
            </w:r>
          </w:p>
          <w:p w:rsidR="00CD3FFF" w:rsidRPr="003E73FF" w:rsidRDefault="00CD3FF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работать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 терминологическим словариком;</w:t>
            </w:r>
          </w:p>
          <w:p w:rsidR="00CD3FFF" w:rsidRPr="003E73FF" w:rsidRDefault="00CD3FF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регулярно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проводить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закаливание своего</w:t>
            </w:r>
            <w:r w:rsidR="00021FE8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организма;</w:t>
            </w:r>
          </w:p>
          <w:p w:rsidR="005F70B4" w:rsidRPr="00021FE8" w:rsidRDefault="00CD3FF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формулировать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выводы из изученного материала,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отвечать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на итоговые вопросы и </w:t>
            </w:r>
            <w:r w:rsidR="00021FE8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оце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нивать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достижения на уроке</w:t>
            </w:r>
          </w:p>
        </w:tc>
        <w:tc>
          <w:tcPr>
            <w:tcW w:w="851" w:type="dxa"/>
          </w:tcPr>
          <w:p w:rsidR="005F70B4" w:rsidRPr="000907A4" w:rsidRDefault="005F70B4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5F70B4" w:rsidRPr="000907A4" w:rsidRDefault="005F70B4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CD3FFF" w:rsidRPr="000907A4" w:rsidTr="0026519C">
        <w:trPr>
          <w:trHeight w:val="65"/>
        </w:trPr>
        <w:tc>
          <w:tcPr>
            <w:tcW w:w="540" w:type="dxa"/>
            <w:gridSpan w:val="2"/>
          </w:tcPr>
          <w:p w:rsidR="00CD3FFF" w:rsidRPr="000907A4" w:rsidRDefault="00640A56" w:rsidP="004712F2">
            <w:pPr>
              <w:ind w:left="-142" w:right="-102"/>
              <w:jc w:val="center"/>
              <w:rPr>
                <w:rFonts w:cs="Times New Roman"/>
              </w:rPr>
            </w:pPr>
            <w:r w:rsidRPr="000907A4">
              <w:rPr>
                <w:rFonts w:cs="Times New Roman"/>
              </w:rPr>
              <w:t>32</w:t>
            </w:r>
          </w:p>
        </w:tc>
        <w:tc>
          <w:tcPr>
            <w:tcW w:w="2545" w:type="dxa"/>
            <w:gridSpan w:val="2"/>
          </w:tcPr>
          <w:p w:rsidR="00CD3FFF" w:rsidRDefault="00CD3FFF" w:rsidP="004712F2">
            <w:pPr>
              <w:rPr>
                <w:rFonts w:cs="Times New Roman"/>
              </w:rPr>
            </w:pPr>
            <w:r w:rsidRPr="000907A4">
              <w:rPr>
                <w:rFonts w:cs="Times New Roman"/>
              </w:rPr>
              <w:t xml:space="preserve">Здоровый образ жизни. </w:t>
            </w:r>
          </w:p>
          <w:p w:rsidR="00CD3FFF" w:rsidRPr="00640A56" w:rsidRDefault="00CD3FFF" w:rsidP="004712F2">
            <w:pPr>
              <w:rPr>
                <w:rFonts w:cs="Times New Roman"/>
              </w:rPr>
            </w:pPr>
          </w:p>
        </w:tc>
        <w:tc>
          <w:tcPr>
            <w:tcW w:w="10206" w:type="dxa"/>
          </w:tcPr>
          <w:p w:rsidR="00CD3FFF" w:rsidRPr="00021FE8" w:rsidRDefault="00CD3FF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Понимать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учебную задачу урока и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стремиться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её выполнить;</w:t>
            </w:r>
          </w:p>
          <w:p w:rsidR="00CD3FFF" w:rsidRPr="003E73FF" w:rsidRDefault="00CD3FF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различать </w:t>
            </w:r>
            <w:r w:rsidR="00021FE8">
              <w:rPr>
                <w:rFonts w:eastAsia="Calibri" w:cs="Times New Roman"/>
                <w:kern w:val="0"/>
                <w:lang w:eastAsia="ru-RU" w:bidi="ar-SA"/>
              </w:rPr>
              <w:t>факторы, укрепляющие здо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ровье, и факторы, негативно на него влияющие</w:t>
            </w:r>
          </w:p>
          <w:p w:rsidR="00CD3FFF" w:rsidRPr="003E73FF" w:rsidRDefault="00CD3FF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обсуждать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и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формулировать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правила здорового образа жизни и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стараться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соблюдать;</w:t>
            </w:r>
          </w:p>
          <w:p w:rsidR="00CD3FFF" w:rsidRPr="003E73FF" w:rsidRDefault="00CD3FF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работать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 терминологическим словариком;</w:t>
            </w:r>
          </w:p>
          <w:p w:rsidR="00CD3FFF" w:rsidRPr="00021FE8" w:rsidRDefault="00CD3FFF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формулировать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выводы из изученного материала,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отвечать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на итоговые вопросы и </w:t>
            </w:r>
            <w:r w:rsidR="00021FE8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оце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нивать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достижения на уроке</w:t>
            </w:r>
          </w:p>
        </w:tc>
        <w:tc>
          <w:tcPr>
            <w:tcW w:w="851" w:type="dxa"/>
          </w:tcPr>
          <w:p w:rsidR="00CD3FFF" w:rsidRPr="000907A4" w:rsidRDefault="00CD3FFF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CD3FFF" w:rsidRPr="000907A4" w:rsidRDefault="00CD3FFF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640A56" w:rsidRPr="000907A4" w:rsidTr="0026519C">
        <w:trPr>
          <w:trHeight w:val="448"/>
        </w:trPr>
        <w:tc>
          <w:tcPr>
            <w:tcW w:w="5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0A56" w:rsidRPr="000907A4" w:rsidRDefault="00640A56" w:rsidP="004712F2">
            <w:pPr>
              <w:ind w:left="-142" w:right="-102"/>
              <w:jc w:val="center"/>
              <w:rPr>
                <w:rFonts w:cs="Times New Roman"/>
              </w:rPr>
            </w:pPr>
            <w:r w:rsidRPr="000907A4">
              <w:rPr>
                <w:rFonts w:cs="Times New Roman"/>
              </w:rPr>
              <w:t>33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0A56" w:rsidRPr="005F70B4" w:rsidRDefault="00640A56" w:rsidP="00F42837">
            <w:pPr>
              <w:rPr>
                <w:rFonts w:cs="Times New Roman"/>
                <w:b/>
              </w:rPr>
            </w:pPr>
            <w:r w:rsidRPr="00640A56">
              <w:rPr>
                <w:rFonts w:cs="Times New Roman"/>
              </w:rPr>
              <w:t xml:space="preserve">Проверим себя и оценим свои достижения «Мы и наше здоровье». </w:t>
            </w:r>
            <w:r w:rsidRPr="00640A56">
              <w:rPr>
                <w:rFonts w:cs="Times New Roman"/>
                <w:sz w:val="16"/>
                <w:szCs w:val="16"/>
              </w:rPr>
              <w:t>Учеб. 1ч. Стр.166-170</w:t>
            </w:r>
          </w:p>
        </w:tc>
        <w:tc>
          <w:tcPr>
            <w:tcW w:w="10206" w:type="dxa"/>
            <w:tcBorders>
              <w:top w:val="single" w:sz="4" w:space="0" w:color="auto"/>
              <w:bottom w:val="single" w:sz="4" w:space="0" w:color="auto"/>
            </w:tcBorders>
          </w:tcPr>
          <w:p w:rsidR="00640A56" w:rsidRPr="003E73FF" w:rsidRDefault="00640A56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Выполнять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тесты с выбором ответа;</w:t>
            </w:r>
          </w:p>
          <w:p w:rsidR="00640A56" w:rsidRPr="003E73FF" w:rsidRDefault="00640A56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оценивать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правильность/неправильность</w:t>
            </w:r>
            <w:r w:rsidR="006111B4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предложенных ответов;</w:t>
            </w:r>
          </w:p>
          <w:p w:rsidR="00640A56" w:rsidRPr="00100767" w:rsidRDefault="00640A56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адекватно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оценивать </w:t>
            </w:r>
            <w:r w:rsidR="00100767">
              <w:rPr>
                <w:rFonts w:eastAsia="Calibri" w:cs="Times New Roman"/>
                <w:kern w:val="0"/>
                <w:lang w:eastAsia="ru-RU" w:bidi="ar-SA"/>
              </w:rPr>
              <w:t>свои знания в соот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ветствии с набранными баллами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40A56" w:rsidRPr="000907A4" w:rsidRDefault="00640A56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40A56" w:rsidRPr="000907A4" w:rsidRDefault="00640A56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640A56" w:rsidRPr="000907A4" w:rsidTr="0026519C">
        <w:trPr>
          <w:trHeight w:val="591"/>
        </w:trPr>
        <w:tc>
          <w:tcPr>
            <w:tcW w:w="540" w:type="dxa"/>
            <w:gridSpan w:val="2"/>
            <w:tcBorders>
              <w:top w:val="single" w:sz="4" w:space="0" w:color="auto"/>
            </w:tcBorders>
          </w:tcPr>
          <w:p w:rsidR="00640A56" w:rsidRPr="000907A4" w:rsidRDefault="00640A56" w:rsidP="004712F2">
            <w:pPr>
              <w:ind w:left="-142" w:right="-102"/>
              <w:jc w:val="center"/>
              <w:rPr>
                <w:rFonts w:cs="Times New Roman"/>
              </w:rPr>
            </w:pPr>
            <w:r w:rsidRPr="000907A4">
              <w:rPr>
                <w:rFonts w:cs="Times New Roman"/>
              </w:rPr>
              <w:t>34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</w:tcBorders>
          </w:tcPr>
          <w:p w:rsidR="00640A56" w:rsidRPr="00686016" w:rsidRDefault="00100767" w:rsidP="00DE5497">
            <w:pPr>
              <w:widowControl/>
              <w:suppressAutoHyphens w:val="0"/>
              <w:autoSpaceDE w:val="0"/>
              <w:autoSpaceDN w:val="0"/>
              <w:adjustRightInd w:val="0"/>
              <w:ind w:right="-108"/>
              <w:rPr>
                <w:rFonts w:eastAsia="Calibri" w:cs="Times New Roman"/>
                <w:bCs/>
                <w:kern w:val="0"/>
                <w:lang w:eastAsia="ru-RU" w:bidi="ar-SA"/>
              </w:rPr>
            </w:pPr>
            <w:r>
              <w:rPr>
                <w:rFonts w:eastAsia="Calibri" w:cs="Times New Roman"/>
                <w:bCs/>
                <w:kern w:val="0"/>
                <w:lang w:eastAsia="ru-RU" w:bidi="ar-SA"/>
              </w:rPr>
              <w:t>П</w:t>
            </w:r>
            <w:r w:rsidR="00640A56" w:rsidRPr="00686016">
              <w:rPr>
                <w:rFonts w:eastAsia="Calibri" w:cs="Times New Roman"/>
                <w:bCs/>
                <w:kern w:val="0"/>
                <w:lang w:eastAsia="ru-RU" w:bidi="ar-SA"/>
              </w:rPr>
              <w:t>резентация проектов «Богатства,</w:t>
            </w:r>
          </w:p>
          <w:p w:rsidR="00640A56" w:rsidRPr="00100767" w:rsidRDefault="00640A56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Cs/>
                <w:kern w:val="0"/>
                <w:lang w:eastAsia="ru-RU" w:bidi="ar-SA"/>
              </w:rPr>
            </w:pPr>
            <w:r w:rsidRPr="00686016">
              <w:rPr>
                <w:rFonts w:eastAsia="Calibri" w:cs="Times New Roman"/>
                <w:bCs/>
                <w:kern w:val="0"/>
                <w:lang w:eastAsia="ru-RU" w:bidi="ar-SA"/>
              </w:rPr>
              <w:t>отд</w:t>
            </w:r>
            <w:r w:rsidR="00100767">
              <w:rPr>
                <w:rFonts w:eastAsia="Calibri" w:cs="Times New Roman"/>
                <w:bCs/>
                <w:kern w:val="0"/>
                <w:lang w:eastAsia="ru-RU" w:bidi="ar-SA"/>
              </w:rPr>
              <w:t>анные людям», «Разнообразие при</w:t>
            </w:r>
            <w:r w:rsidRPr="00686016">
              <w:rPr>
                <w:rFonts w:eastAsia="Calibri" w:cs="Times New Roman"/>
                <w:bCs/>
                <w:kern w:val="0"/>
                <w:lang w:eastAsia="ru-RU" w:bidi="ar-SA"/>
              </w:rPr>
              <w:t>роды родного края», «Школа кулинаров»</w:t>
            </w:r>
            <w:r w:rsidR="00DE5497">
              <w:rPr>
                <w:rFonts w:eastAsia="Calibri" w:cs="Times New Roman"/>
                <w:bCs/>
                <w:kern w:val="0"/>
                <w:lang w:eastAsia="ru-RU" w:bidi="ar-SA"/>
              </w:rPr>
              <w:t>.</w:t>
            </w:r>
          </w:p>
        </w:tc>
        <w:tc>
          <w:tcPr>
            <w:tcW w:w="10206" w:type="dxa"/>
            <w:tcBorders>
              <w:top w:val="single" w:sz="4" w:space="0" w:color="auto"/>
            </w:tcBorders>
          </w:tcPr>
          <w:p w:rsidR="00640A56" w:rsidRPr="003E73FF" w:rsidRDefault="00640A56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Выступать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с подготовленными сообщениями,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иллюстрировать </w:t>
            </w:r>
            <w:r w:rsidR="00F42837">
              <w:rPr>
                <w:rFonts w:eastAsia="Calibri" w:cs="Times New Roman"/>
                <w:kern w:val="0"/>
                <w:lang w:eastAsia="ru-RU" w:bidi="ar-SA"/>
              </w:rPr>
              <w:t xml:space="preserve">их наглядными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материалами;</w:t>
            </w:r>
          </w:p>
          <w:p w:rsidR="00640A56" w:rsidRPr="003E73FF" w:rsidRDefault="00640A56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обсуждать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выступления учащихся;</w:t>
            </w:r>
          </w:p>
          <w:p w:rsidR="00640A56" w:rsidRPr="00100767" w:rsidRDefault="00640A56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оценивать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свои достижения и достижения</w:t>
            </w:r>
            <w:r w:rsidR="00100767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других учащихся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40A56" w:rsidRPr="000907A4" w:rsidRDefault="00640A56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40A56" w:rsidRPr="000907A4" w:rsidRDefault="00640A56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100767" w:rsidRPr="000907A4" w:rsidTr="0026519C">
        <w:trPr>
          <w:trHeight w:val="591"/>
        </w:trPr>
        <w:tc>
          <w:tcPr>
            <w:tcW w:w="14993" w:type="dxa"/>
            <w:gridSpan w:val="7"/>
            <w:tcBorders>
              <w:top w:val="single" w:sz="4" w:space="0" w:color="auto"/>
            </w:tcBorders>
          </w:tcPr>
          <w:p w:rsidR="00100767" w:rsidRPr="000907A4" w:rsidRDefault="00100767" w:rsidP="004712F2">
            <w:pPr>
              <w:ind w:left="-142" w:right="-102"/>
              <w:jc w:val="center"/>
              <w:rPr>
                <w:rFonts w:cs="Times New Roman"/>
              </w:rPr>
            </w:pPr>
            <w:r w:rsidRPr="000907A4">
              <w:rPr>
                <w:rFonts w:cs="Times New Roman"/>
                <w:b/>
              </w:rPr>
              <w:t>Наша безопасность – 7 ч</w:t>
            </w:r>
          </w:p>
        </w:tc>
      </w:tr>
      <w:tr w:rsidR="00100767" w:rsidRPr="000907A4" w:rsidTr="0026519C">
        <w:trPr>
          <w:trHeight w:val="600"/>
        </w:trPr>
        <w:tc>
          <w:tcPr>
            <w:tcW w:w="540" w:type="dxa"/>
            <w:gridSpan w:val="2"/>
            <w:tcBorders>
              <w:top w:val="single" w:sz="4" w:space="0" w:color="auto"/>
            </w:tcBorders>
          </w:tcPr>
          <w:p w:rsidR="00100767" w:rsidRPr="000907A4" w:rsidRDefault="00100767" w:rsidP="004712F2">
            <w:pPr>
              <w:ind w:left="-142" w:right="-102"/>
              <w:jc w:val="center"/>
              <w:rPr>
                <w:rFonts w:cs="Times New Roman"/>
              </w:rPr>
            </w:pPr>
            <w:r w:rsidRPr="000907A4">
              <w:rPr>
                <w:rFonts w:cs="Times New Roman"/>
              </w:rPr>
              <w:lastRenderedPageBreak/>
              <w:t>35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</w:tcBorders>
          </w:tcPr>
          <w:p w:rsidR="00100767" w:rsidRPr="000907A4" w:rsidRDefault="00100767" w:rsidP="004712F2">
            <w:pPr>
              <w:rPr>
                <w:rFonts w:cs="Times New Roman"/>
              </w:rPr>
            </w:pPr>
            <w:r w:rsidRPr="000907A4">
              <w:rPr>
                <w:rFonts w:cs="Times New Roman"/>
              </w:rPr>
              <w:t>Огонь, вода и газ.</w:t>
            </w:r>
          </w:p>
          <w:p w:rsidR="00100767" w:rsidRPr="000907A4" w:rsidRDefault="00100767" w:rsidP="004712F2">
            <w:pPr>
              <w:rPr>
                <w:rFonts w:cs="Times New Roman"/>
              </w:rPr>
            </w:pPr>
          </w:p>
        </w:tc>
        <w:tc>
          <w:tcPr>
            <w:tcW w:w="10206" w:type="dxa"/>
            <w:tcBorders>
              <w:top w:val="single" w:sz="4" w:space="0" w:color="auto"/>
            </w:tcBorders>
          </w:tcPr>
          <w:p w:rsidR="00100767" w:rsidRPr="003E73FF" w:rsidRDefault="00100767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Понимать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учебные задачи раздела и данного урока и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стремиться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выполнить;</w:t>
            </w:r>
          </w:p>
          <w:p w:rsidR="00100767" w:rsidRPr="003E73FF" w:rsidRDefault="00100767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актуализировать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знания об опасностях в</w:t>
            </w:r>
            <w:r w:rsidR="00634D4A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быту, полученные в 1—2 классах;</w:t>
            </w:r>
          </w:p>
          <w:p w:rsidR="00100767" w:rsidRPr="003E73FF" w:rsidRDefault="00100767" w:rsidP="00634D4A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характеризовать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действия при пожаре,</w:t>
            </w:r>
            <w:r w:rsidR="00634D4A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аварии водопровода и утечке газа</w:t>
            </w:r>
            <w:r w:rsidR="00634D4A">
              <w:rPr>
                <w:rFonts w:eastAsia="Calibri" w:cs="Times New Roman"/>
                <w:kern w:val="0"/>
                <w:lang w:eastAsia="ru-RU" w:bidi="ar-SA"/>
              </w:rPr>
              <w:t>;</w:t>
            </w:r>
          </w:p>
          <w:p w:rsidR="00100767" w:rsidRPr="003E73FF" w:rsidRDefault="00100767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моделировать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действия при этих ситуациях в виде схем и ролевой игры;</w:t>
            </w:r>
          </w:p>
          <w:p w:rsidR="00100767" w:rsidRPr="003E73FF" w:rsidRDefault="00100767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называть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наизусть телефоны экстренного</w:t>
            </w:r>
            <w:r w:rsidR="00634D4A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вызова, родителей, соседей;</w:t>
            </w:r>
          </w:p>
          <w:p w:rsidR="00100767" w:rsidRPr="003E73FF" w:rsidRDefault="00100767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работать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 терминологическим словариком;</w:t>
            </w:r>
          </w:p>
          <w:p w:rsidR="00100767" w:rsidRPr="003E73FF" w:rsidRDefault="00100767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анализировать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схему эвакуации из школы</w:t>
            </w:r>
            <w:r w:rsidR="00634D4A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и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моделировать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её в ходе учебной тревоги;</w:t>
            </w:r>
          </w:p>
          <w:p w:rsidR="00100767" w:rsidRPr="00DE5497" w:rsidRDefault="00100767" w:rsidP="00DE5497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формулировать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выводы из изученного материала,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отвечать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на итоговые вопросы и </w:t>
            </w:r>
            <w:r w:rsidR="00DE5497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оце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нивать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достижения на уроке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00767" w:rsidRPr="000907A4" w:rsidRDefault="00100767" w:rsidP="004712F2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00767" w:rsidRPr="000907A4" w:rsidRDefault="00100767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100767" w:rsidRPr="000907A4" w:rsidTr="0026519C">
        <w:trPr>
          <w:trHeight w:val="65"/>
        </w:trPr>
        <w:tc>
          <w:tcPr>
            <w:tcW w:w="540" w:type="dxa"/>
            <w:gridSpan w:val="2"/>
          </w:tcPr>
          <w:p w:rsidR="00100767" w:rsidRPr="000907A4" w:rsidRDefault="00100767" w:rsidP="004712F2">
            <w:pPr>
              <w:ind w:left="-142" w:right="-102"/>
              <w:jc w:val="center"/>
              <w:rPr>
                <w:rFonts w:cs="Times New Roman"/>
              </w:rPr>
            </w:pPr>
            <w:r w:rsidRPr="000907A4">
              <w:rPr>
                <w:rFonts w:cs="Times New Roman"/>
              </w:rPr>
              <w:t>36</w:t>
            </w:r>
          </w:p>
        </w:tc>
        <w:tc>
          <w:tcPr>
            <w:tcW w:w="2545" w:type="dxa"/>
            <w:gridSpan w:val="2"/>
          </w:tcPr>
          <w:p w:rsidR="00100767" w:rsidRPr="000907A4" w:rsidRDefault="00100767" w:rsidP="004712F2">
            <w:pPr>
              <w:rPr>
                <w:rFonts w:cs="Times New Roman"/>
              </w:rPr>
            </w:pPr>
            <w:r w:rsidRPr="000907A4">
              <w:rPr>
                <w:rFonts w:cs="Times New Roman"/>
              </w:rPr>
              <w:t>Чтобы путь был счастливым.</w:t>
            </w:r>
          </w:p>
        </w:tc>
        <w:tc>
          <w:tcPr>
            <w:tcW w:w="10206" w:type="dxa"/>
          </w:tcPr>
          <w:p w:rsidR="00100767" w:rsidRPr="003E73FF" w:rsidRDefault="00100767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Понимать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учебную задачу урока и стремиться её выполнить;</w:t>
            </w:r>
          </w:p>
          <w:p w:rsidR="00100767" w:rsidRPr="003E73FF" w:rsidRDefault="00100767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актуализировать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правила безопасного поведения на улице, полученные в 1—2 классах;</w:t>
            </w:r>
          </w:p>
          <w:p w:rsidR="00100767" w:rsidRPr="003E73FF" w:rsidRDefault="00100767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работать в группах: изучать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по материалам учебника правила поведения на улице и </w:t>
            </w:r>
            <w:proofErr w:type="gramStart"/>
            <w:r w:rsidRPr="003E73FF">
              <w:rPr>
                <w:rFonts w:eastAsia="Calibri" w:cs="Times New Roman"/>
                <w:kern w:val="0"/>
                <w:lang w:eastAsia="ru-RU" w:bidi="ar-SA"/>
              </w:rPr>
              <w:t>в</w:t>
            </w:r>
            <w:proofErr w:type="gramEnd"/>
          </w:p>
          <w:p w:rsidR="00100767" w:rsidRPr="003E73FF" w:rsidRDefault="00100767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proofErr w:type="gramStart"/>
            <w:r w:rsidRPr="003E73FF">
              <w:rPr>
                <w:rFonts w:eastAsia="Calibri" w:cs="Times New Roman"/>
                <w:kern w:val="0"/>
                <w:lang w:eastAsia="ru-RU" w:bidi="ar-SA"/>
              </w:rPr>
              <w:t>транспорте</w:t>
            </w:r>
            <w:proofErr w:type="gramEnd"/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,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готовить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сообщения;</w:t>
            </w:r>
          </w:p>
          <w:p w:rsidR="00100767" w:rsidRPr="003E73FF" w:rsidRDefault="00100767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обсуждать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предложенные ситуации, которые являются потенциально опасными;</w:t>
            </w:r>
          </w:p>
          <w:p w:rsidR="00100767" w:rsidRPr="003E73FF" w:rsidRDefault="00100767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выполнять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тесты с выбором ответа о правильном/неправильном поведении на улице и </w:t>
            </w:r>
            <w:proofErr w:type="gramStart"/>
            <w:r w:rsidRPr="003E73FF">
              <w:rPr>
                <w:rFonts w:eastAsia="Calibri" w:cs="Times New Roman"/>
                <w:kern w:val="0"/>
                <w:lang w:eastAsia="ru-RU" w:bidi="ar-SA"/>
              </w:rPr>
              <w:t>в</w:t>
            </w:r>
            <w:proofErr w:type="gramEnd"/>
          </w:p>
          <w:p w:rsidR="00100767" w:rsidRPr="003E73FF" w:rsidRDefault="00100767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proofErr w:type="gramStart"/>
            <w:r w:rsidRPr="003E73FF">
              <w:rPr>
                <w:rFonts w:eastAsia="Calibri" w:cs="Times New Roman"/>
                <w:kern w:val="0"/>
                <w:lang w:eastAsia="ru-RU" w:bidi="ar-SA"/>
              </w:rPr>
              <w:t>транспорте</w:t>
            </w:r>
            <w:proofErr w:type="gramEnd"/>
            <w:r w:rsidRPr="003E73FF">
              <w:rPr>
                <w:rFonts w:eastAsia="Calibri" w:cs="Times New Roman"/>
                <w:kern w:val="0"/>
                <w:lang w:eastAsia="ru-RU" w:bidi="ar-SA"/>
              </w:rPr>
              <w:t>;</w:t>
            </w:r>
          </w:p>
          <w:p w:rsidR="00100767" w:rsidRPr="003E73FF" w:rsidRDefault="00100767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моделировать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свои действия в ходе ролевой игры;</w:t>
            </w:r>
          </w:p>
          <w:p w:rsidR="00100767" w:rsidRPr="00DE5497" w:rsidRDefault="00100767" w:rsidP="00DE5497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формулировать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выводы из изученного материала,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отвечать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на итоговые вопросы и </w:t>
            </w:r>
            <w:r w:rsidR="00DE5497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оце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нивать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достижения на уроке</w:t>
            </w:r>
          </w:p>
        </w:tc>
        <w:tc>
          <w:tcPr>
            <w:tcW w:w="851" w:type="dxa"/>
          </w:tcPr>
          <w:p w:rsidR="00100767" w:rsidRPr="000907A4" w:rsidRDefault="00100767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100767" w:rsidRPr="000907A4" w:rsidRDefault="00100767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100767" w:rsidRPr="000907A4" w:rsidTr="0026519C">
        <w:trPr>
          <w:trHeight w:val="277"/>
        </w:trPr>
        <w:tc>
          <w:tcPr>
            <w:tcW w:w="540" w:type="dxa"/>
            <w:gridSpan w:val="2"/>
          </w:tcPr>
          <w:p w:rsidR="00100767" w:rsidRPr="000907A4" w:rsidRDefault="00100767" w:rsidP="004712F2">
            <w:pPr>
              <w:ind w:left="-142" w:right="-102"/>
              <w:jc w:val="center"/>
              <w:rPr>
                <w:rFonts w:cs="Times New Roman"/>
              </w:rPr>
            </w:pPr>
            <w:r w:rsidRPr="000907A4">
              <w:rPr>
                <w:rFonts w:cs="Times New Roman"/>
              </w:rPr>
              <w:t>37</w:t>
            </w:r>
          </w:p>
        </w:tc>
        <w:tc>
          <w:tcPr>
            <w:tcW w:w="2545" w:type="dxa"/>
            <w:gridSpan w:val="2"/>
          </w:tcPr>
          <w:p w:rsidR="00100767" w:rsidRDefault="00100767" w:rsidP="004712F2">
            <w:pPr>
              <w:rPr>
                <w:rFonts w:cs="Times New Roman"/>
              </w:rPr>
            </w:pPr>
            <w:r w:rsidRPr="000907A4">
              <w:rPr>
                <w:rFonts w:cs="Times New Roman"/>
              </w:rPr>
              <w:t>Дорожные знаки.</w:t>
            </w:r>
            <w:r>
              <w:rPr>
                <w:rFonts w:cs="Times New Roman"/>
              </w:rPr>
              <w:t xml:space="preserve"> </w:t>
            </w:r>
          </w:p>
          <w:p w:rsidR="00100767" w:rsidRPr="000907A4" w:rsidRDefault="00100767" w:rsidP="004712F2">
            <w:pPr>
              <w:rPr>
                <w:rFonts w:cs="Times New Roman"/>
              </w:rPr>
            </w:pPr>
          </w:p>
        </w:tc>
        <w:tc>
          <w:tcPr>
            <w:tcW w:w="10206" w:type="dxa"/>
          </w:tcPr>
          <w:p w:rsidR="00100767" w:rsidRPr="007D7533" w:rsidRDefault="00100767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Понимать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учебную задачу урока и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стремиться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её выполнить;</w:t>
            </w:r>
          </w:p>
          <w:p w:rsidR="00100767" w:rsidRPr="007D7533" w:rsidRDefault="00100767" w:rsidP="00DE5497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актуализировать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знание дорожных знаков,</w:t>
            </w:r>
            <w:proofErr w:type="gramStart"/>
            <w:r w:rsidR="00DE5497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,</w:t>
            </w:r>
            <w:proofErr w:type="gramEnd"/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как они помогают пешеходам;</w:t>
            </w:r>
          </w:p>
          <w:p w:rsidR="00100767" w:rsidRPr="003E73FF" w:rsidRDefault="00100767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выполнять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тесты с выбором ответа,</w:t>
            </w:r>
            <w:r w:rsidR="007D7533">
              <w:rPr>
                <w:rFonts w:eastAsia="Calibri" w:cs="Times New Roman"/>
                <w:kern w:val="0"/>
                <w:lang w:eastAsia="ru-RU" w:bidi="ar-SA"/>
              </w:rPr>
              <w:t xml:space="preserve">  требую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щие знания дорожных знаков;</w:t>
            </w:r>
          </w:p>
          <w:p w:rsidR="00100767" w:rsidRPr="003E73FF" w:rsidRDefault="00100767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моделировать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в виде схемы путь от дома</w:t>
            </w:r>
            <w:r w:rsidR="007D7533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до школы с обозначением имеющихся дорожных знаков;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работать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 терминологическим словариком;</w:t>
            </w:r>
          </w:p>
          <w:p w:rsidR="00100767" w:rsidRPr="007D7533" w:rsidRDefault="00100767" w:rsidP="007D7533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формулировать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выводы из изученного материала,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отвечать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на итоговые вопросы и </w:t>
            </w:r>
            <w:r w:rsidR="007D7533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оце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нивать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достижения на уроке</w:t>
            </w:r>
          </w:p>
        </w:tc>
        <w:tc>
          <w:tcPr>
            <w:tcW w:w="851" w:type="dxa"/>
          </w:tcPr>
          <w:p w:rsidR="00100767" w:rsidRPr="000907A4" w:rsidRDefault="00100767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100767" w:rsidRPr="000907A4" w:rsidRDefault="00100767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100767" w:rsidRPr="000907A4" w:rsidTr="0026519C">
        <w:trPr>
          <w:trHeight w:val="725"/>
        </w:trPr>
        <w:tc>
          <w:tcPr>
            <w:tcW w:w="540" w:type="dxa"/>
            <w:gridSpan w:val="2"/>
          </w:tcPr>
          <w:p w:rsidR="00100767" w:rsidRPr="000907A4" w:rsidRDefault="00100767" w:rsidP="004712F2">
            <w:pPr>
              <w:ind w:left="-142" w:right="-102"/>
              <w:jc w:val="center"/>
              <w:rPr>
                <w:rFonts w:cs="Times New Roman"/>
              </w:rPr>
            </w:pPr>
            <w:r w:rsidRPr="000907A4">
              <w:rPr>
                <w:rFonts w:cs="Times New Roman"/>
              </w:rPr>
              <w:t>38</w:t>
            </w:r>
          </w:p>
        </w:tc>
        <w:tc>
          <w:tcPr>
            <w:tcW w:w="2545" w:type="dxa"/>
            <w:gridSpan w:val="2"/>
          </w:tcPr>
          <w:p w:rsidR="00100767" w:rsidRDefault="00100767" w:rsidP="004712F2">
            <w:pPr>
              <w:rPr>
                <w:rFonts w:cs="Times New Roman"/>
              </w:rPr>
            </w:pPr>
            <w:r>
              <w:rPr>
                <w:rFonts w:cs="Times New Roman"/>
              </w:rPr>
              <w:t>Проект «Кто нас защищает».</w:t>
            </w:r>
          </w:p>
          <w:p w:rsidR="00100767" w:rsidRPr="000907A4" w:rsidRDefault="00100767" w:rsidP="004712F2">
            <w:pPr>
              <w:rPr>
                <w:rFonts w:cs="Times New Roman"/>
              </w:rPr>
            </w:pPr>
            <w:r w:rsidRPr="000907A4">
              <w:rPr>
                <w:rFonts w:cs="Times New Roman"/>
                <w:i/>
              </w:rPr>
              <w:t>Проектная деятельность</w:t>
            </w:r>
          </w:p>
        </w:tc>
        <w:tc>
          <w:tcPr>
            <w:tcW w:w="10206" w:type="dxa"/>
          </w:tcPr>
          <w:p w:rsidR="00100767" w:rsidRPr="003E73FF" w:rsidRDefault="00100767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>В ходе выполнения проекта дети учатся:</w:t>
            </w:r>
          </w:p>
          <w:p w:rsidR="00100767" w:rsidRPr="003E73FF" w:rsidRDefault="00100767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находить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в Интернете и других источниках информации сведения о Вооружённых силах России, деятельности полиции, службы пожарной охраны, МЧС;</w:t>
            </w:r>
          </w:p>
          <w:p w:rsidR="00100767" w:rsidRPr="003E73FF" w:rsidRDefault="00100767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интервьюировать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ветеранов Великой Отечественной войны, военнослужащих, сотрудников полиции, пожарной охраны, МЧС;</w:t>
            </w:r>
          </w:p>
          <w:p w:rsidR="00100767" w:rsidRPr="003E73FF" w:rsidRDefault="00100767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оформлять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собранные материалы в виде стендов, альбомов и т. д.;</w:t>
            </w:r>
          </w:p>
          <w:p w:rsidR="00100767" w:rsidRPr="00237241" w:rsidRDefault="00100767" w:rsidP="0023724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презентовать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и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оценивать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результаты проектной деятельности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00767" w:rsidRPr="000907A4" w:rsidRDefault="00100767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00767" w:rsidRPr="000907A4" w:rsidRDefault="00100767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100767" w:rsidRPr="000907A4" w:rsidTr="0026519C">
        <w:trPr>
          <w:trHeight w:val="670"/>
        </w:trPr>
        <w:tc>
          <w:tcPr>
            <w:tcW w:w="540" w:type="dxa"/>
            <w:gridSpan w:val="2"/>
          </w:tcPr>
          <w:p w:rsidR="00100767" w:rsidRPr="000907A4" w:rsidRDefault="00100767" w:rsidP="004712F2">
            <w:pPr>
              <w:ind w:left="-142" w:right="-102"/>
              <w:jc w:val="center"/>
              <w:rPr>
                <w:rFonts w:cs="Times New Roman"/>
              </w:rPr>
            </w:pPr>
            <w:r w:rsidRPr="000907A4">
              <w:rPr>
                <w:rFonts w:cs="Times New Roman"/>
              </w:rPr>
              <w:t>39</w:t>
            </w:r>
          </w:p>
        </w:tc>
        <w:tc>
          <w:tcPr>
            <w:tcW w:w="2545" w:type="dxa"/>
            <w:gridSpan w:val="2"/>
          </w:tcPr>
          <w:p w:rsidR="00100767" w:rsidRPr="000907A4" w:rsidRDefault="00100767" w:rsidP="004712F2">
            <w:pPr>
              <w:rPr>
                <w:rFonts w:cs="Times New Roman"/>
              </w:rPr>
            </w:pPr>
            <w:r w:rsidRPr="000907A4">
              <w:rPr>
                <w:rFonts w:cs="Times New Roman"/>
              </w:rPr>
              <w:t>Опасные места</w:t>
            </w:r>
            <w:r>
              <w:rPr>
                <w:rFonts w:cs="Times New Roman"/>
              </w:rPr>
              <w:t>.</w:t>
            </w:r>
          </w:p>
        </w:tc>
        <w:tc>
          <w:tcPr>
            <w:tcW w:w="10206" w:type="dxa"/>
          </w:tcPr>
          <w:p w:rsidR="00100767" w:rsidRPr="005078BC" w:rsidRDefault="00100767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Понимать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учебную задачу урока и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стремиться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её выполнить;</w:t>
            </w:r>
          </w:p>
          <w:p w:rsidR="00100767" w:rsidRPr="003E73FF" w:rsidRDefault="00100767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актуализировать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полученные ранее знания о потенциально опасных местах;</w:t>
            </w:r>
          </w:p>
          <w:p w:rsidR="00100767" w:rsidRPr="003E73FF" w:rsidRDefault="00100767" w:rsidP="005078B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обсуждать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потенциальные опасности в</w:t>
            </w:r>
            <w:r w:rsidR="005078BC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доме и </w:t>
            </w:r>
            <w:proofErr w:type="gramStart"/>
            <w:r w:rsidRPr="003E73FF">
              <w:rPr>
                <w:rFonts w:eastAsia="Calibri" w:cs="Times New Roman"/>
                <w:kern w:val="0"/>
                <w:lang w:eastAsia="ru-RU" w:bidi="ar-SA"/>
              </w:rPr>
              <w:t>вне</w:t>
            </w:r>
            <w:proofErr w:type="gramEnd"/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proofErr w:type="gramStart"/>
            <w:r w:rsidRPr="003E73FF">
              <w:rPr>
                <w:rFonts w:eastAsia="Calibri" w:cs="Times New Roman"/>
                <w:kern w:val="0"/>
                <w:lang w:eastAsia="ru-RU" w:bidi="ar-SA"/>
              </w:rPr>
              <w:t>его</w:t>
            </w:r>
            <w:proofErr w:type="gramEnd"/>
            <w:r w:rsidRPr="003E73FF">
              <w:rPr>
                <w:rFonts w:eastAsia="Calibri" w:cs="Times New Roman"/>
                <w:kern w:val="0"/>
                <w:lang w:eastAsia="ru-RU" w:bidi="ar-SA"/>
              </w:rPr>
              <w:t>;</w:t>
            </w:r>
          </w:p>
          <w:p w:rsidR="00100767" w:rsidRPr="003E73FF" w:rsidRDefault="00100767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работать </w:t>
            </w:r>
            <w:proofErr w:type="gramStart"/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со</w:t>
            </w:r>
            <w:proofErr w:type="gramEnd"/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 взрослыми: составлять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схему своего двора и окрестностей с указанием</w:t>
            </w:r>
          </w:p>
          <w:p w:rsidR="00100767" w:rsidRPr="003E73FF" w:rsidRDefault="00100767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>опасных мест;</w:t>
            </w:r>
          </w:p>
          <w:p w:rsidR="00100767" w:rsidRPr="005078BC" w:rsidRDefault="00100767" w:rsidP="005078B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lastRenderedPageBreak/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формулировать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выводы из изученного материала,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отвечать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на итоговые вопросы и </w:t>
            </w:r>
            <w:r w:rsidR="005078B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оце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нивать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достижения на уро</w:t>
            </w:r>
            <w:r w:rsidR="005078BC">
              <w:rPr>
                <w:rFonts w:eastAsia="Calibri" w:cs="Times New Roman"/>
                <w:kern w:val="0"/>
                <w:lang w:eastAsia="ru-RU" w:bidi="ar-SA"/>
              </w:rPr>
              <w:t>ке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00767" w:rsidRPr="000907A4" w:rsidRDefault="00100767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00767" w:rsidRPr="000907A4" w:rsidRDefault="00100767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100767" w:rsidRPr="000907A4" w:rsidTr="0026519C">
        <w:trPr>
          <w:trHeight w:val="670"/>
        </w:trPr>
        <w:tc>
          <w:tcPr>
            <w:tcW w:w="540" w:type="dxa"/>
            <w:gridSpan w:val="2"/>
          </w:tcPr>
          <w:p w:rsidR="00100767" w:rsidRPr="000907A4" w:rsidRDefault="00100767" w:rsidP="004712F2">
            <w:pPr>
              <w:ind w:left="-142" w:right="-102"/>
              <w:jc w:val="center"/>
              <w:rPr>
                <w:rFonts w:cs="Times New Roman"/>
              </w:rPr>
            </w:pPr>
            <w:r w:rsidRPr="000907A4">
              <w:rPr>
                <w:rFonts w:cs="Times New Roman"/>
              </w:rPr>
              <w:lastRenderedPageBreak/>
              <w:t>40</w:t>
            </w:r>
          </w:p>
        </w:tc>
        <w:tc>
          <w:tcPr>
            <w:tcW w:w="2545" w:type="dxa"/>
            <w:gridSpan w:val="2"/>
          </w:tcPr>
          <w:p w:rsidR="00100767" w:rsidRPr="000907A4" w:rsidRDefault="00100767" w:rsidP="004712F2">
            <w:pPr>
              <w:rPr>
                <w:rFonts w:cs="Times New Roman"/>
              </w:rPr>
            </w:pPr>
            <w:r w:rsidRPr="000907A4">
              <w:rPr>
                <w:rFonts w:cs="Times New Roman"/>
              </w:rPr>
              <w:t>Природа и наша безопасность.</w:t>
            </w:r>
          </w:p>
        </w:tc>
        <w:tc>
          <w:tcPr>
            <w:tcW w:w="10206" w:type="dxa"/>
          </w:tcPr>
          <w:p w:rsidR="00100767" w:rsidRPr="005078BC" w:rsidRDefault="00100767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Понимать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учебную задачу урока и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стремиться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её выполнить;</w:t>
            </w:r>
          </w:p>
          <w:p w:rsidR="00100767" w:rsidRPr="003E73FF" w:rsidRDefault="00100767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характеризовать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опасности природного</w:t>
            </w:r>
            <w:r w:rsidR="005078BC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характера;</w:t>
            </w:r>
          </w:p>
          <w:p w:rsidR="00100767" w:rsidRPr="003E73FF" w:rsidRDefault="00100767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находить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в атласе-определителе «От земли</w:t>
            </w:r>
            <w:r w:rsidR="005078BC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до неба» информацию о ядовитых растениях и</w:t>
            </w:r>
          </w:p>
          <w:p w:rsidR="00100767" w:rsidRPr="003E73FF" w:rsidRDefault="00100767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>грибах;</w:t>
            </w:r>
          </w:p>
          <w:p w:rsidR="00100767" w:rsidRPr="003E73FF" w:rsidRDefault="00100767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обсуждать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рассказ «Опасные двойники» из</w:t>
            </w:r>
            <w:r w:rsidR="005078BC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книги «Зелёные страницы»;</w:t>
            </w:r>
          </w:p>
          <w:p w:rsidR="00100767" w:rsidRPr="003E73FF" w:rsidRDefault="00100767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характеризовать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правила гигиены при общении с домашними животными;</w:t>
            </w:r>
          </w:p>
          <w:p w:rsidR="00100767" w:rsidRPr="003E73FF" w:rsidRDefault="00100767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отличать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гадюку от ужа;</w:t>
            </w:r>
          </w:p>
          <w:p w:rsidR="00100767" w:rsidRPr="005078BC" w:rsidRDefault="00100767" w:rsidP="005078B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формулировать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выводы из изученного материала,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отвечать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на итоговые вопросы и </w:t>
            </w:r>
            <w:r w:rsidR="005078B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оце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нивать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достижения на уроке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00767" w:rsidRPr="000907A4" w:rsidRDefault="00100767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00767" w:rsidRPr="000907A4" w:rsidRDefault="00100767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100767" w:rsidRPr="000907A4" w:rsidTr="0026519C">
        <w:trPr>
          <w:trHeight w:val="578"/>
        </w:trPr>
        <w:tc>
          <w:tcPr>
            <w:tcW w:w="5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00767" w:rsidRPr="000907A4" w:rsidRDefault="00100767" w:rsidP="004712F2">
            <w:pPr>
              <w:ind w:left="-142" w:right="-102"/>
              <w:jc w:val="center"/>
              <w:rPr>
                <w:rFonts w:cs="Times New Roman"/>
              </w:rPr>
            </w:pPr>
            <w:r w:rsidRPr="000907A4">
              <w:rPr>
                <w:rFonts w:cs="Times New Roman"/>
              </w:rPr>
              <w:t>41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00767" w:rsidRDefault="00100767" w:rsidP="004712F2">
            <w:pPr>
              <w:rPr>
                <w:rFonts w:cs="Times New Roman"/>
                <w:b/>
              </w:rPr>
            </w:pPr>
            <w:r w:rsidRPr="000907A4">
              <w:rPr>
                <w:rFonts w:cs="Times New Roman"/>
              </w:rPr>
              <w:t xml:space="preserve">Экологическая безопасность.  </w:t>
            </w:r>
            <w:r w:rsidRPr="00640A56">
              <w:rPr>
                <w:rFonts w:cs="Times New Roman"/>
                <w:b/>
              </w:rPr>
              <w:t xml:space="preserve"> </w:t>
            </w:r>
          </w:p>
          <w:p w:rsidR="00100767" w:rsidRPr="000907A4" w:rsidRDefault="00100767" w:rsidP="004712F2">
            <w:pPr>
              <w:rPr>
                <w:rFonts w:cs="Times New Roman"/>
              </w:rPr>
            </w:pPr>
            <w:r w:rsidRPr="00640A56">
              <w:rPr>
                <w:rFonts w:cs="Times New Roman"/>
              </w:rPr>
              <w:t xml:space="preserve">Проверим себя  и оценим свои достижения « Наша безопасность». </w:t>
            </w:r>
            <w:r w:rsidRPr="00640A56">
              <w:rPr>
                <w:rFonts w:cs="Times New Roman"/>
                <w:sz w:val="20"/>
                <w:szCs w:val="20"/>
              </w:rPr>
              <w:t>Учеб. 2ч.  Стр.154-158</w:t>
            </w:r>
          </w:p>
        </w:tc>
        <w:tc>
          <w:tcPr>
            <w:tcW w:w="10206" w:type="dxa"/>
            <w:tcBorders>
              <w:top w:val="single" w:sz="4" w:space="0" w:color="auto"/>
              <w:bottom w:val="single" w:sz="4" w:space="0" w:color="auto"/>
            </w:tcBorders>
          </w:tcPr>
          <w:p w:rsidR="00100767" w:rsidRPr="005078BC" w:rsidRDefault="00100767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Понимать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учебную задачу урока и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стремиться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её выполнить;</w:t>
            </w:r>
          </w:p>
          <w:p w:rsidR="00100767" w:rsidRPr="003E73FF" w:rsidRDefault="00100767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анализировать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по схеме цепь загрязнения;</w:t>
            </w:r>
          </w:p>
          <w:p w:rsidR="00100767" w:rsidRPr="003E73FF" w:rsidRDefault="00100767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приводить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примеры цепей загрязнения;</w:t>
            </w:r>
          </w:p>
          <w:p w:rsidR="00100767" w:rsidRPr="003E73FF" w:rsidRDefault="00100767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моделировать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пути поступления загрязняющих веществ в организм;</w:t>
            </w:r>
          </w:p>
          <w:p w:rsidR="005078BC" w:rsidRDefault="00100767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обсуждать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проблему экологической безопасности и меры по охране окружающей среды;</w:t>
            </w:r>
          </w:p>
          <w:p w:rsidR="00100767" w:rsidRPr="003E73FF" w:rsidRDefault="00100767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 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практическая работа: знакомиться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</w:t>
            </w:r>
            <w:r w:rsidR="005078BC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устройством и работой бытового фильтра </w:t>
            </w:r>
            <w:proofErr w:type="gramStart"/>
            <w:r w:rsidRPr="003E73FF">
              <w:rPr>
                <w:rFonts w:eastAsia="Calibri" w:cs="Times New Roman"/>
                <w:kern w:val="0"/>
                <w:lang w:eastAsia="ru-RU" w:bidi="ar-SA"/>
              </w:rPr>
              <w:t>для</w:t>
            </w:r>
            <w:proofErr w:type="gramEnd"/>
          </w:p>
          <w:p w:rsidR="00100767" w:rsidRPr="003E73FF" w:rsidRDefault="00100767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>очистки воды;</w:t>
            </w:r>
          </w:p>
          <w:p w:rsidR="00100767" w:rsidRPr="003E73FF" w:rsidRDefault="00100767" w:rsidP="004712F2">
            <w:pPr>
              <w:pStyle w:val="ac"/>
              <w:ind w:left="0"/>
              <w:jc w:val="both"/>
              <w:rPr>
                <w:rFonts w:eastAsia="Calibri" w:cs="Times New Roman"/>
                <w:kern w:val="0"/>
                <w:szCs w:val="24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szCs w:val="24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szCs w:val="24"/>
                <w:lang w:eastAsia="ru-RU" w:bidi="ar-SA"/>
              </w:rPr>
              <w:t xml:space="preserve">работать </w:t>
            </w:r>
            <w:r w:rsidRPr="003E73FF">
              <w:rPr>
                <w:rFonts w:eastAsia="Calibri" w:cs="Times New Roman"/>
                <w:kern w:val="0"/>
                <w:szCs w:val="24"/>
                <w:lang w:eastAsia="ru-RU" w:bidi="ar-SA"/>
              </w:rPr>
              <w:t>с терминологическим словариком;</w:t>
            </w:r>
          </w:p>
          <w:p w:rsidR="00100767" w:rsidRPr="005078BC" w:rsidRDefault="00100767" w:rsidP="005078B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формулировать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выводы из изученного материала,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отвечать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на итоговые вопросы и </w:t>
            </w:r>
            <w:r w:rsidR="005078B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оце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нивать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достижения на уроке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00767" w:rsidRPr="000907A4" w:rsidRDefault="00100767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00767" w:rsidRPr="000907A4" w:rsidRDefault="00100767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4712F2" w:rsidRPr="000907A4" w:rsidTr="0026519C">
        <w:trPr>
          <w:trHeight w:val="449"/>
        </w:trPr>
        <w:tc>
          <w:tcPr>
            <w:tcW w:w="14993" w:type="dxa"/>
            <w:gridSpan w:val="7"/>
          </w:tcPr>
          <w:p w:rsidR="004712F2" w:rsidRPr="000907A4" w:rsidRDefault="004712F2" w:rsidP="004712F2">
            <w:pPr>
              <w:ind w:right="-102"/>
              <w:jc w:val="center"/>
              <w:rPr>
                <w:rFonts w:cs="Times New Roman"/>
              </w:rPr>
            </w:pPr>
            <w:r>
              <w:rPr>
                <w:rFonts w:cs="Times New Roman"/>
                <w:b/>
              </w:rPr>
              <w:t>Чему учит экономика 12</w:t>
            </w:r>
            <w:r w:rsidRPr="000907A4">
              <w:rPr>
                <w:rFonts w:cs="Times New Roman"/>
                <w:b/>
              </w:rPr>
              <w:t>ч</w:t>
            </w:r>
          </w:p>
        </w:tc>
      </w:tr>
      <w:tr w:rsidR="004712F2" w:rsidRPr="000907A4" w:rsidTr="0026519C">
        <w:trPr>
          <w:trHeight w:val="598"/>
        </w:trPr>
        <w:tc>
          <w:tcPr>
            <w:tcW w:w="540" w:type="dxa"/>
            <w:gridSpan w:val="2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  <w:r w:rsidRPr="000907A4">
              <w:rPr>
                <w:rFonts w:cs="Times New Roman"/>
              </w:rPr>
              <w:t>4</w:t>
            </w:r>
            <w:r>
              <w:rPr>
                <w:rFonts w:cs="Times New Roman"/>
              </w:rPr>
              <w:t>2</w:t>
            </w:r>
          </w:p>
        </w:tc>
        <w:tc>
          <w:tcPr>
            <w:tcW w:w="2545" w:type="dxa"/>
            <w:gridSpan w:val="2"/>
          </w:tcPr>
          <w:p w:rsidR="004712F2" w:rsidRPr="000907A4" w:rsidRDefault="004712F2" w:rsidP="004712F2">
            <w:pPr>
              <w:rPr>
                <w:rFonts w:cs="Times New Roman"/>
              </w:rPr>
            </w:pPr>
            <w:r w:rsidRPr="000907A4">
              <w:rPr>
                <w:rFonts w:cs="Times New Roman"/>
              </w:rPr>
              <w:t>Для чего нужна экономика.</w:t>
            </w:r>
          </w:p>
          <w:p w:rsidR="004712F2" w:rsidRPr="000907A4" w:rsidRDefault="004712F2" w:rsidP="004712F2">
            <w:pPr>
              <w:rPr>
                <w:rFonts w:cs="Times New Roman"/>
              </w:rPr>
            </w:pPr>
          </w:p>
        </w:tc>
        <w:tc>
          <w:tcPr>
            <w:tcW w:w="10206" w:type="dxa"/>
          </w:tcPr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Понимать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учебные задачи раздела и данного урока и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стремиться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их выполнить;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раскрывать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понятия «экономика», «потребности», «товары», «услуги»;</w:t>
            </w:r>
          </w:p>
          <w:p w:rsidR="004712F2" w:rsidRPr="00BF1582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различать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товары и услуги;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приводить</w:t>
            </w:r>
            <w:r w:rsidR="00BF1582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примеры товаров и услуг;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характеризовать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роль труда в создании товаров и услуг;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работать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 терминологическим словариком;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работать </w:t>
            </w:r>
            <w:proofErr w:type="gramStart"/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со</w:t>
            </w:r>
            <w:proofErr w:type="gramEnd"/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 взрослыми: прослеживать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,</w:t>
            </w:r>
            <w:r w:rsidR="00BF1582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какие товары и услуги были нужны семье в течение дня;</w:t>
            </w:r>
          </w:p>
          <w:p w:rsidR="004712F2" w:rsidRPr="00BF1582" w:rsidRDefault="004712F2" w:rsidP="00BF158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формулировать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выводы из изученного материала,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отвечать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на итоговые вопросы и </w:t>
            </w:r>
            <w:r w:rsidR="00BF1582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оце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нивать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достижения на уроке</w:t>
            </w:r>
          </w:p>
        </w:tc>
        <w:tc>
          <w:tcPr>
            <w:tcW w:w="851" w:type="dxa"/>
          </w:tcPr>
          <w:p w:rsidR="004712F2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4712F2" w:rsidRPr="000907A4" w:rsidTr="0026519C">
        <w:trPr>
          <w:trHeight w:val="618"/>
        </w:trPr>
        <w:tc>
          <w:tcPr>
            <w:tcW w:w="540" w:type="dxa"/>
            <w:gridSpan w:val="2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43</w:t>
            </w:r>
          </w:p>
        </w:tc>
        <w:tc>
          <w:tcPr>
            <w:tcW w:w="2545" w:type="dxa"/>
            <w:gridSpan w:val="2"/>
          </w:tcPr>
          <w:p w:rsidR="004712F2" w:rsidRPr="000907A4" w:rsidRDefault="004712F2" w:rsidP="004712F2">
            <w:pPr>
              <w:rPr>
                <w:rFonts w:cs="Times New Roman"/>
              </w:rPr>
            </w:pPr>
            <w:r w:rsidRPr="000907A4">
              <w:rPr>
                <w:rFonts w:cs="Times New Roman"/>
              </w:rPr>
              <w:t>Природные богатства и труд людей – основа экономики.</w:t>
            </w:r>
          </w:p>
        </w:tc>
        <w:tc>
          <w:tcPr>
            <w:tcW w:w="10206" w:type="dxa"/>
          </w:tcPr>
          <w:p w:rsidR="004712F2" w:rsidRPr="00AB79BC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Понимать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учебную задачу урока и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стремиться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её выполнить;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раскрывать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роль природных богатств и</w:t>
            </w:r>
            <w:r w:rsidR="00AB79BC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труда людей в экономике по </w:t>
            </w:r>
            <w:proofErr w:type="gramStart"/>
            <w:r w:rsidRPr="003E73FF">
              <w:rPr>
                <w:rFonts w:eastAsia="Calibri" w:cs="Times New Roman"/>
                <w:kern w:val="0"/>
                <w:lang w:eastAsia="ru-RU" w:bidi="ar-SA"/>
              </w:rPr>
              <w:t>предложенному</w:t>
            </w:r>
            <w:proofErr w:type="gramEnd"/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>плану;</w:t>
            </w:r>
          </w:p>
          <w:p w:rsidR="004712F2" w:rsidRPr="003E73FF" w:rsidRDefault="004712F2" w:rsidP="00AB79B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приводить примеры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использования природных богат</w:t>
            </w:r>
            <w:r w:rsidR="00AB79BC">
              <w:rPr>
                <w:rFonts w:eastAsia="Calibri" w:cs="Times New Roman"/>
                <w:kern w:val="0"/>
                <w:lang w:eastAsia="ru-RU" w:bidi="ar-SA"/>
              </w:rPr>
              <w:t>ств и труда в процессе производ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ства товаров;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прослеживать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взаимосвязь труда людей</w:t>
            </w:r>
            <w:r w:rsidR="00AB79BC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разных профессий;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lastRenderedPageBreak/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объяснять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значение образования для</w:t>
            </w:r>
            <w:r w:rsidR="00AB79BC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успешного труда человека в выбранной сфере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>деятельности;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работать </w:t>
            </w:r>
            <w:proofErr w:type="gramStart"/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со</w:t>
            </w:r>
            <w:proofErr w:type="gramEnd"/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 взрослыми: выяснять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роль</w:t>
            </w:r>
            <w:r w:rsidR="00AB79BC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профессий родителей в экономике;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работать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 терминологическим словариком;</w:t>
            </w:r>
          </w:p>
          <w:p w:rsidR="004712F2" w:rsidRPr="00AB79BC" w:rsidRDefault="004712F2" w:rsidP="00AB79B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формулировать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выводы из изученного материала,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отвечать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на итоговые вопросы и </w:t>
            </w:r>
            <w:r w:rsidR="00AB79B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оце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нивать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достижения на уроке</w:t>
            </w:r>
          </w:p>
        </w:tc>
        <w:tc>
          <w:tcPr>
            <w:tcW w:w="851" w:type="dxa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4712F2" w:rsidRPr="000907A4" w:rsidTr="0026519C">
        <w:trPr>
          <w:trHeight w:val="562"/>
        </w:trPr>
        <w:tc>
          <w:tcPr>
            <w:tcW w:w="540" w:type="dxa"/>
            <w:gridSpan w:val="2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44</w:t>
            </w:r>
          </w:p>
        </w:tc>
        <w:tc>
          <w:tcPr>
            <w:tcW w:w="2545" w:type="dxa"/>
            <w:gridSpan w:val="2"/>
          </w:tcPr>
          <w:p w:rsidR="004712F2" w:rsidRPr="000907A4" w:rsidRDefault="004712F2" w:rsidP="004712F2">
            <w:pPr>
              <w:rPr>
                <w:rFonts w:cs="Times New Roman"/>
              </w:rPr>
            </w:pPr>
            <w:r w:rsidRPr="000907A4">
              <w:rPr>
                <w:rFonts w:cs="Times New Roman"/>
              </w:rPr>
              <w:t>Полезные ископаемые.</w:t>
            </w:r>
          </w:p>
          <w:p w:rsidR="004712F2" w:rsidRPr="000907A4" w:rsidRDefault="004712F2" w:rsidP="004712F2">
            <w:pPr>
              <w:rPr>
                <w:rFonts w:cs="Times New Roman"/>
              </w:rPr>
            </w:pPr>
          </w:p>
        </w:tc>
        <w:tc>
          <w:tcPr>
            <w:tcW w:w="10206" w:type="dxa"/>
          </w:tcPr>
          <w:p w:rsidR="004712F2" w:rsidRPr="00AB79BC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Понимать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учебную задачу урока и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стремиться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её выполнить;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актуализировать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знания о полезных ископаемых, полученные в 1—2 классах;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определять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полезные ископаемые с помощью атласа-определителя «От земли до неба»;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выявлять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, при </w:t>
            </w:r>
            <w:proofErr w:type="gramStart"/>
            <w:r w:rsidRPr="003E73FF">
              <w:rPr>
                <w:rFonts w:eastAsia="Calibri" w:cs="Times New Roman"/>
                <w:kern w:val="0"/>
                <w:lang w:eastAsia="ru-RU" w:bidi="ar-SA"/>
              </w:rPr>
              <w:t>производстве</w:t>
            </w:r>
            <w:proofErr w:type="gramEnd"/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 каких товаров применяются изучаемые полезные ископаемые;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proofErr w:type="gramStart"/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характеризовать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особенности добычи различных полезных ископаемых (шахты, карьеры,</w:t>
            </w:r>
            <w:proofErr w:type="gramEnd"/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>нефтяные вышки);</w:t>
            </w:r>
          </w:p>
          <w:p w:rsidR="004712F2" w:rsidRPr="00AB79BC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с помощью атласа-определителя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готовить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сообщения о каком-либо полезном ископаемом;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работать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 терминологическим словариком;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работать </w:t>
            </w:r>
            <w:proofErr w:type="gramStart"/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со</w:t>
            </w:r>
            <w:proofErr w:type="gramEnd"/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 взрослыми: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в краеведческо</w:t>
            </w:r>
            <w:r w:rsidR="00AB79BC">
              <w:rPr>
                <w:rFonts w:eastAsia="Calibri" w:cs="Times New Roman"/>
                <w:kern w:val="0"/>
                <w:lang w:eastAsia="ru-RU" w:bidi="ar-SA"/>
              </w:rPr>
              <w:t xml:space="preserve">м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музее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выяснять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, какие полезные ископаемые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>добываются в регионе;</w:t>
            </w:r>
          </w:p>
          <w:p w:rsidR="004712F2" w:rsidRPr="00AB79BC" w:rsidRDefault="004712F2" w:rsidP="00AB79B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формулировать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выводы из изученного материала,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отвечать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на итоговые вопросы и </w:t>
            </w:r>
            <w:r w:rsidR="00AB79B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оце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нивать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достижения на уроке</w:t>
            </w:r>
          </w:p>
        </w:tc>
        <w:tc>
          <w:tcPr>
            <w:tcW w:w="851" w:type="dxa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</w:p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4712F2" w:rsidRPr="000907A4" w:rsidTr="0026519C">
        <w:trPr>
          <w:trHeight w:val="65"/>
        </w:trPr>
        <w:tc>
          <w:tcPr>
            <w:tcW w:w="540" w:type="dxa"/>
            <w:gridSpan w:val="2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  <w:r w:rsidRPr="000907A4">
              <w:rPr>
                <w:rFonts w:cs="Times New Roman"/>
              </w:rPr>
              <w:t>4</w:t>
            </w:r>
            <w:r>
              <w:rPr>
                <w:rFonts w:cs="Times New Roman"/>
              </w:rPr>
              <w:t>5</w:t>
            </w:r>
          </w:p>
        </w:tc>
        <w:tc>
          <w:tcPr>
            <w:tcW w:w="2545" w:type="dxa"/>
            <w:gridSpan w:val="2"/>
          </w:tcPr>
          <w:p w:rsidR="004712F2" w:rsidRPr="000907A4" w:rsidRDefault="004712F2" w:rsidP="004712F2">
            <w:pPr>
              <w:rPr>
                <w:rFonts w:cs="Times New Roman"/>
              </w:rPr>
            </w:pPr>
            <w:r w:rsidRPr="000907A4">
              <w:rPr>
                <w:rFonts w:cs="Times New Roman"/>
              </w:rPr>
              <w:t>Растениеводство.</w:t>
            </w:r>
          </w:p>
        </w:tc>
        <w:tc>
          <w:tcPr>
            <w:tcW w:w="10206" w:type="dxa"/>
          </w:tcPr>
          <w:p w:rsidR="004712F2" w:rsidRPr="00AB79BC" w:rsidRDefault="00AB79BC" w:rsidP="00AB79B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AB79BC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AB79B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Понимать </w:t>
            </w:r>
            <w:r w:rsidRPr="00AB79BC">
              <w:rPr>
                <w:rFonts w:eastAsia="Calibri" w:cs="Times New Roman"/>
                <w:kern w:val="0"/>
                <w:lang w:eastAsia="ru-RU" w:bidi="ar-SA"/>
              </w:rPr>
              <w:t xml:space="preserve">учебную задачу урока и </w:t>
            </w:r>
            <w:r w:rsidRPr="00AB79B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стремиться </w:t>
            </w:r>
            <w:r w:rsidRPr="00AB79BC">
              <w:rPr>
                <w:rFonts w:eastAsia="Calibri" w:cs="Times New Roman"/>
                <w:kern w:val="0"/>
                <w:lang w:eastAsia="ru-RU" w:bidi="ar-SA"/>
              </w:rPr>
              <w:t>её выполнить;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актуализировать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знания о дикорастущих</w:t>
            </w:r>
            <w:r w:rsidR="00AB79BC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и культурных растениях, полученные в 1—2 </w:t>
            </w:r>
            <w:r w:rsidRPr="00AB79BC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клас</w:t>
            </w:r>
            <w:r w:rsidR="00AB79BC" w:rsidRPr="00AB79BC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сах</w:t>
            </w:r>
            <w:r w:rsidR="00AB79BC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;</w:t>
            </w:r>
          </w:p>
          <w:p w:rsidR="004712F2" w:rsidRPr="003E73FF" w:rsidRDefault="00AB79BC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AB79BC">
              <w:rPr>
                <w:rFonts w:eastAsia="Calibri" w:cs="Times New Roman"/>
                <w:kern w:val="0"/>
                <w:lang w:eastAsia="ru-RU" w:bidi="ar-SA"/>
              </w:rPr>
              <w:t>—</w:t>
            </w:r>
            <w:r>
              <w:rPr>
                <w:rFonts w:eastAsia="Calibri" w:cs="Times New Roman"/>
                <w:kern w:val="0"/>
                <w:lang w:eastAsia="ru-RU" w:bidi="ar-SA"/>
              </w:rPr>
              <w:t xml:space="preserve">  </w:t>
            </w:r>
            <w:r w:rsidR="004712F2"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практическая работа в паре: исследовать</w:t>
            </w:r>
            <w:r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 </w:t>
            </w:r>
            <w:r w:rsidR="004712F2" w:rsidRPr="003E73FF">
              <w:rPr>
                <w:rFonts w:eastAsia="Calibri" w:cs="Times New Roman"/>
                <w:kern w:val="0"/>
                <w:lang w:eastAsia="ru-RU" w:bidi="ar-SA"/>
              </w:rPr>
              <w:t xml:space="preserve">выданное учителем сельскохозяйственное растение и </w:t>
            </w:r>
            <w:r w:rsidR="004712F2"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описывать </w:t>
            </w:r>
            <w:r w:rsidR="004712F2" w:rsidRPr="003E73FF">
              <w:rPr>
                <w:rFonts w:eastAsia="Calibri" w:cs="Times New Roman"/>
                <w:kern w:val="0"/>
                <w:lang w:eastAsia="ru-RU" w:bidi="ar-SA"/>
              </w:rPr>
              <w:t>его по плану;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обсуждать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, зачем люди занимаются растениеводством;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различать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и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классифицировать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культурные растения;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определять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 помощью атласа-определителя культурные растения;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характеризовать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роль выращивания культурных растений в экономике и труд растени</w:t>
            </w:r>
            <w:proofErr w:type="gramStart"/>
            <w:r w:rsidRPr="003E73FF">
              <w:rPr>
                <w:rFonts w:eastAsia="Calibri" w:cs="Times New Roman"/>
                <w:kern w:val="0"/>
                <w:lang w:eastAsia="ru-RU" w:bidi="ar-SA"/>
              </w:rPr>
              <w:t>е</w:t>
            </w:r>
            <w:r w:rsidR="00AB79BC">
              <w:rPr>
                <w:rFonts w:eastAsia="Calibri" w:cs="Times New Roman"/>
                <w:kern w:val="0"/>
                <w:lang w:eastAsia="ru-RU" w:bidi="ar-SA"/>
              </w:rPr>
              <w:t>-</w:t>
            </w:r>
            <w:proofErr w:type="gramEnd"/>
            <w:r w:rsidR="00AB79BC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proofErr w:type="spellStart"/>
            <w:r w:rsidRPr="003E73FF">
              <w:rPr>
                <w:rFonts w:eastAsia="Calibri" w:cs="Times New Roman"/>
                <w:kern w:val="0"/>
                <w:lang w:eastAsia="ru-RU" w:bidi="ar-SA"/>
              </w:rPr>
              <w:t>водов</w:t>
            </w:r>
            <w:proofErr w:type="spellEnd"/>
            <w:r w:rsidRPr="003E73FF">
              <w:rPr>
                <w:rFonts w:eastAsia="Calibri" w:cs="Times New Roman"/>
                <w:kern w:val="0"/>
                <w:lang w:eastAsia="ru-RU" w:bidi="ar-SA"/>
              </w:rPr>
              <w:t>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выявлять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связь растениеводства и промышленности;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работать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 терминологическим словариком;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исследовать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, какие продукты растениеводства используются в семье в течение дня;</w:t>
            </w:r>
          </w:p>
          <w:p w:rsidR="004712F2" w:rsidRPr="00AB79BC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работать </w:t>
            </w:r>
            <w:proofErr w:type="gramStart"/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со</w:t>
            </w:r>
            <w:proofErr w:type="gramEnd"/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 взрослыми: интервьюировать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работников сельского хозяйства;</w:t>
            </w:r>
          </w:p>
          <w:p w:rsidR="004712F2" w:rsidRPr="00AB79BC" w:rsidRDefault="004712F2" w:rsidP="00AB79B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формулировать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выводы из изученного материала,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отвечать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на итоговые вопросы и </w:t>
            </w:r>
            <w:r w:rsidR="00AB79B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оце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нивать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достижения на уроке</w:t>
            </w:r>
          </w:p>
        </w:tc>
        <w:tc>
          <w:tcPr>
            <w:tcW w:w="851" w:type="dxa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4712F2" w:rsidRPr="000907A4" w:rsidTr="0026519C">
        <w:trPr>
          <w:trHeight w:val="65"/>
        </w:trPr>
        <w:tc>
          <w:tcPr>
            <w:tcW w:w="540" w:type="dxa"/>
            <w:gridSpan w:val="2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  <w:r w:rsidRPr="000907A4">
              <w:rPr>
                <w:rFonts w:cs="Times New Roman"/>
              </w:rPr>
              <w:t>4</w:t>
            </w:r>
            <w:r>
              <w:rPr>
                <w:rFonts w:cs="Times New Roman"/>
              </w:rPr>
              <w:t>6</w:t>
            </w:r>
          </w:p>
        </w:tc>
        <w:tc>
          <w:tcPr>
            <w:tcW w:w="2545" w:type="dxa"/>
            <w:gridSpan w:val="2"/>
          </w:tcPr>
          <w:p w:rsidR="004712F2" w:rsidRPr="000907A4" w:rsidRDefault="004712F2" w:rsidP="004712F2">
            <w:pPr>
              <w:rPr>
                <w:rFonts w:cs="Times New Roman"/>
              </w:rPr>
            </w:pPr>
            <w:r w:rsidRPr="000907A4">
              <w:rPr>
                <w:rFonts w:cs="Times New Roman"/>
              </w:rPr>
              <w:t>Животноводство.</w:t>
            </w:r>
          </w:p>
        </w:tc>
        <w:tc>
          <w:tcPr>
            <w:tcW w:w="10206" w:type="dxa"/>
          </w:tcPr>
          <w:p w:rsidR="004712F2" w:rsidRPr="00AB79BC" w:rsidRDefault="004712F2" w:rsidP="00AB79B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Понимать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учебную задачу урока и </w:t>
            </w:r>
            <w:r w:rsidR="00AB79BC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стре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миться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её выполнить;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актуализировать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знания о диких и домаш</w:t>
            </w:r>
            <w:r w:rsidR="00AB79BC">
              <w:rPr>
                <w:rFonts w:eastAsia="Calibri" w:cs="Times New Roman"/>
                <w:kern w:val="0"/>
                <w:lang w:eastAsia="ru-RU" w:bidi="ar-SA"/>
              </w:rPr>
              <w:t>н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их животных, полученные в 1—2 классах;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классифицировать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домашних сельскохозяйственных животных;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характеризовать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роль разведения сельскохозяйственных животных в экономике и труд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>животноводов;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lastRenderedPageBreak/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выявлять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взаимосвязь растениеводства,</w:t>
            </w:r>
            <w:r w:rsidR="006D43E8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животноводства и промышленности;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работать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 терминологическим словариком;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исследовать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, какие продукты животноводства использует семья в течение дня;</w:t>
            </w:r>
          </w:p>
          <w:p w:rsidR="004712F2" w:rsidRPr="006D43E8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работать </w:t>
            </w:r>
            <w:proofErr w:type="gramStart"/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со</w:t>
            </w:r>
            <w:proofErr w:type="gramEnd"/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 взрослыми: интервьюировать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работников животноводства;</w:t>
            </w:r>
          </w:p>
          <w:p w:rsidR="004712F2" w:rsidRPr="006D43E8" w:rsidRDefault="004712F2" w:rsidP="006D43E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формулировать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выводы из изученного материала,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отвечать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на итоговые вопросы и </w:t>
            </w:r>
            <w:r w:rsidR="006D43E8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оце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нивать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достижения на уроке</w:t>
            </w:r>
          </w:p>
        </w:tc>
        <w:tc>
          <w:tcPr>
            <w:tcW w:w="851" w:type="dxa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4712F2" w:rsidRPr="000907A4" w:rsidTr="0026519C">
        <w:trPr>
          <w:trHeight w:val="70"/>
        </w:trPr>
        <w:tc>
          <w:tcPr>
            <w:tcW w:w="540" w:type="dxa"/>
            <w:gridSpan w:val="2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  <w:r w:rsidRPr="000907A4">
              <w:rPr>
                <w:rFonts w:cs="Times New Roman"/>
              </w:rPr>
              <w:lastRenderedPageBreak/>
              <w:t>4</w:t>
            </w:r>
            <w:r>
              <w:rPr>
                <w:rFonts w:cs="Times New Roman"/>
              </w:rPr>
              <w:t>7</w:t>
            </w:r>
          </w:p>
        </w:tc>
        <w:tc>
          <w:tcPr>
            <w:tcW w:w="2545" w:type="dxa"/>
            <w:gridSpan w:val="2"/>
          </w:tcPr>
          <w:p w:rsidR="004712F2" w:rsidRPr="000907A4" w:rsidRDefault="004712F2" w:rsidP="004712F2">
            <w:pPr>
              <w:rPr>
                <w:rFonts w:cs="Times New Roman"/>
              </w:rPr>
            </w:pPr>
            <w:r w:rsidRPr="000907A4">
              <w:rPr>
                <w:rFonts w:cs="Times New Roman"/>
              </w:rPr>
              <w:t xml:space="preserve">Какая бывает промышленность. </w:t>
            </w:r>
          </w:p>
        </w:tc>
        <w:tc>
          <w:tcPr>
            <w:tcW w:w="10206" w:type="dxa"/>
          </w:tcPr>
          <w:p w:rsidR="004712F2" w:rsidRPr="00170144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Понимать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учебную задачу урока и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стремиться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её выполнить;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характеризовать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отрасли промышленности по их роли в производстве товаров;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соотносить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продукцию и отрасли промышленности;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выявлять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взаимосвязь отраслей промышленности;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характеризовать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труд работников отраслей промышленности;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работать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 терминологическим словариком;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работать </w:t>
            </w:r>
            <w:proofErr w:type="gramStart"/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со</w:t>
            </w:r>
            <w:proofErr w:type="gramEnd"/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 взрослыми: найти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в краеведческой литературе или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выяснить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у взрослых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членов семьи, какие отрасли </w:t>
            </w:r>
            <w:proofErr w:type="spellStart"/>
            <w:r w:rsidRPr="003E73FF">
              <w:rPr>
                <w:rFonts w:eastAsia="Calibri" w:cs="Times New Roman"/>
                <w:kern w:val="0"/>
                <w:lang w:eastAsia="ru-RU" w:bidi="ar-SA"/>
              </w:rPr>
              <w:t>промышленности</w:t>
            </w:r>
            <w:proofErr w:type="gramStart"/>
            <w:r w:rsidRPr="003E73FF">
              <w:rPr>
                <w:rFonts w:eastAsia="Calibri" w:cs="Times New Roman"/>
                <w:kern w:val="0"/>
                <w:lang w:eastAsia="ru-RU" w:bidi="ar-SA"/>
              </w:rPr>
              <w:t>,к</w:t>
            </w:r>
            <w:proofErr w:type="gramEnd"/>
            <w:r w:rsidRPr="003E73FF">
              <w:rPr>
                <w:rFonts w:eastAsia="Calibri" w:cs="Times New Roman"/>
                <w:kern w:val="0"/>
                <w:lang w:eastAsia="ru-RU" w:bidi="ar-SA"/>
              </w:rPr>
              <w:t>акие</w:t>
            </w:r>
            <w:proofErr w:type="spellEnd"/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 крупные предприятия есть в регионе;</w:t>
            </w:r>
          </w:p>
          <w:p w:rsidR="004712F2" w:rsidRPr="00170144" w:rsidRDefault="004712F2" w:rsidP="0017014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формулировать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выводы из изученного материала,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отвечать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на итоговые вопросы и </w:t>
            </w:r>
            <w:r w:rsidR="00170144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оце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нивать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достижения на урок</w:t>
            </w:r>
          </w:p>
        </w:tc>
        <w:tc>
          <w:tcPr>
            <w:tcW w:w="851" w:type="dxa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4712F2" w:rsidRPr="000907A4" w:rsidTr="0026519C">
        <w:trPr>
          <w:trHeight w:val="70"/>
        </w:trPr>
        <w:tc>
          <w:tcPr>
            <w:tcW w:w="540" w:type="dxa"/>
            <w:gridSpan w:val="2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  <w:r w:rsidRPr="000907A4">
              <w:rPr>
                <w:rFonts w:cs="Times New Roman"/>
              </w:rPr>
              <w:t>4</w:t>
            </w:r>
            <w:r>
              <w:rPr>
                <w:rFonts w:cs="Times New Roman"/>
              </w:rPr>
              <w:t>8</w:t>
            </w:r>
          </w:p>
        </w:tc>
        <w:tc>
          <w:tcPr>
            <w:tcW w:w="2545" w:type="dxa"/>
            <w:gridSpan w:val="2"/>
          </w:tcPr>
          <w:p w:rsidR="004712F2" w:rsidRPr="000907A4" w:rsidRDefault="004712F2" w:rsidP="004712F2">
            <w:pPr>
              <w:rPr>
                <w:rFonts w:cs="Times New Roman"/>
              </w:rPr>
            </w:pPr>
            <w:r w:rsidRPr="000907A4">
              <w:rPr>
                <w:rFonts w:cs="Times New Roman"/>
              </w:rPr>
              <w:t xml:space="preserve">Проект «Экономика родного края». </w:t>
            </w:r>
            <w:r>
              <w:rPr>
                <w:rFonts w:cs="Times New Roman"/>
                <w:i/>
              </w:rPr>
              <w:t>Проект</w:t>
            </w:r>
            <w:r w:rsidRPr="000907A4">
              <w:rPr>
                <w:rFonts w:cs="Times New Roman"/>
                <w:i/>
              </w:rPr>
              <w:t>ная деятельность</w:t>
            </w:r>
            <w:r w:rsidRPr="000907A4">
              <w:rPr>
                <w:rFonts w:cs="Times New Roman"/>
              </w:rPr>
              <w:t>.</w:t>
            </w:r>
          </w:p>
        </w:tc>
        <w:tc>
          <w:tcPr>
            <w:tcW w:w="10206" w:type="dxa"/>
          </w:tcPr>
          <w:p w:rsidR="00AB79BC" w:rsidRDefault="00AB79BC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AB79BC">
              <w:rPr>
                <w:rFonts w:eastAsia="Calibri" w:cs="Times New Roman"/>
                <w:kern w:val="0"/>
                <w:lang w:eastAsia="ru-RU" w:bidi="ar-SA"/>
              </w:rPr>
              <w:t>В ходе выполнения проекта дети учатся: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AB79BC">
              <w:rPr>
                <w:rFonts w:eastAsia="Calibri" w:cs="Times New Roman"/>
                <w:kern w:val="0"/>
                <w:lang w:eastAsia="ru-RU" w:bidi="ar-SA"/>
              </w:rPr>
              <w:t>—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собирать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информацию об экономике своего края (города, села);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оформлять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собранные материалы в виде</w:t>
            </w:r>
            <w:r w:rsidR="00170144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фотовыставки, стенгазеты, альбома и т. д.;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коллективно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составлять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книгу-справочник</w:t>
            </w:r>
            <w:r w:rsidR="00170144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«Экономика родного края»;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презентовать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и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оценивать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результаты проектной деятельности</w:t>
            </w:r>
          </w:p>
        </w:tc>
        <w:tc>
          <w:tcPr>
            <w:tcW w:w="851" w:type="dxa"/>
          </w:tcPr>
          <w:p w:rsidR="004712F2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4712F2" w:rsidRPr="000907A4" w:rsidTr="0026519C">
        <w:trPr>
          <w:trHeight w:val="149"/>
        </w:trPr>
        <w:tc>
          <w:tcPr>
            <w:tcW w:w="540" w:type="dxa"/>
            <w:gridSpan w:val="2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49</w:t>
            </w:r>
          </w:p>
        </w:tc>
        <w:tc>
          <w:tcPr>
            <w:tcW w:w="2545" w:type="dxa"/>
            <w:gridSpan w:val="2"/>
          </w:tcPr>
          <w:p w:rsidR="004712F2" w:rsidRPr="000907A4" w:rsidRDefault="004712F2" w:rsidP="004712F2">
            <w:pPr>
              <w:rPr>
                <w:rFonts w:cs="Times New Roman"/>
              </w:rPr>
            </w:pPr>
            <w:r w:rsidRPr="000907A4">
              <w:rPr>
                <w:rFonts w:cs="Times New Roman"/>
              </w:rPr>
              <w:t>Что такое деньги.</w:t>
            </w:r>
          </w:p>
        </w:tc>
        <w:tc>
          <w:tcPr>
            <w:tcW w:w="10206" w:type="dxa"/>
          </w:tcPr>
          <w:p w:rsidR="004712F2" w:rsidRPr="00F47341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Понимать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учебную задачу урока и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стремиться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её выполнить;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характеризовать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виды обмена товарами</w:t>
            </w:r>
            <w:r w:rsidR="00F47341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(бартер и купля-продажа);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моделировать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ситуации бартера и купли-продажи;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раскрывать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роль денег в экономике;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различать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денежные единицы разных</w:t>
            </w:r>
            <w:r w:rsidR="00F47341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стран;</w:t>
            </w:r>
          </w:p>
          <w:p w:rsidR="004712F2" w:rsidRPr="00F47341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практическая работа в паре: рассматривать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и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сравнивать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монеты России по внешнему виду, устно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описывать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их;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работать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 терминологическим словариком;</w:t>
            </w:r>
          </w:p>
          <w:p w:rsidR="004712F2" w:rsidRPr="00F47341" w:rsidRDefault="004712F2" w:rsidP="00F4734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формулировать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выводы из изученного материала,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отвечать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на итоговые вопросы и </w:t>
            </w:r>
            <w:r w:rsidR="00F47341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оце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нивать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достижения на уроке</w:t>
            </w:r>
          </w:p>
        </w:tc>
        <w:tc>
          <w:tcPr>
            <w:tcW w:w="851" w:type="dxa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4712F2" w:rsidRPr="000907A4" w:rsidTr="0026519C">
        <w:trPr>
          <w:trHeight w:val="419"/>
        </w:trPr>
        <w:tc>
          <w:tcPr>
            <w:tcW w:w="540" w:type="dxa"/>
            <w:gridSpan w:val="2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  <w:r w:rsidRPr="000907A4">
              <w:rPr>
                <w:rFonts w:cs="Times New Roman"/>
              </w:rPr>
              <w:t>5</w:t>
            </w:r>
            <w:r>
              <w:rPr>
                <w:rFonts w:cs="Times New Roman"/>
              </w:rPr>
              <w:t>0</w:t>
            </w:r>
          </w:p>
        </w:tc>
        <w:tc>
          <w:tcPr>
            <w:tcW w:w="2545" w:type="dxa"/>
            <w:gridSpan w:val="2"/>
          </w:tcPr>
          <w:p w:rsidR="004712F2" w:rsidRPr="000907A4" w:rsidRDefault="004712F2" w:rsidP="004712F2">
            <w:pPr>
              <w:rPr>
                <w:rFonts w:cs="Times New Roman"/>
              </w:rPr>
            </w:pPr>
            <w:r w:rsidRPr="000907A4">
              <w:rPr>
                <w:rFonts w:cs="Times New Roman"/>
              </w:rPr>
              <w:t>Государственный бюджет.</w:t>
            </w:r>
          </w:p>
          <w:p w:rsidR="004712F2" w:rsidRPr="000907A4" w:rsidRDefault="004712F2" w:rsidP="004712F2">
            <w:pPr>
              <w:rPr>
                <w:rFonts w:cs="Times New Roman"/>
              </w:rPr>
            </w:pPr>
          </w:p>
        </w:tc>
        <w:tc>
          <w:tcPr>
            <w:tcW w:w="10206" w:type="dxa"/>
          </w:tcPr>
          <w:p w:rsidR="004712F2" w:rsidRPr="00731FBE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Понимать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учебную задачу урока и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стремиться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её выполнить;</w:t>
            </w:r>
          </w:p>
          <w:p w:rsidR="004712F2" w:rsidRPr="003E73FF" w:rsidRDefault="004712F2" w:rsidP="00731FB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характеризовать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государственный бюджет,</w:t>
            </w:r>
            <w:r w:rsidR="00731FBE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его доходы и расходы;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определять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, </w:t>
            </w:r>
            <w:r w:rsidR="00731FBE" w:rsidRPr="003E73FF">
              <w:rPr>
                <w:rFonts w:eastAsia="Calibri" w:cs="Times New Roman"/>
                <w:kern w:val="0"/>
                <w:lang w:eastAsia="ru-RU" w:bidi="ar-SA"/>
              </w:rPr>
              <w:t>люди,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 каких профессий получают зарплату из государственного бюджета;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выявлять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взаимосвязь между доходами и</w:t>
            </w:r>
            <w:r w:rsidR="00731FBE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расходами государства;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моделировать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доходы и расходы государства в виде математических задач;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работать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 терминологическим словариком;</w:t>
            </w:r>
          </w:p>
          <w:p w:rsidR="004712F2" w:rsidRPr="00731FBE" w:rsidRDefault="004712F2" w:rsidP="00731FB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формулировать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выводы из изученного материала,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отвечать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на итоговые вопросы и </w:t>
            </w:r>
            <w:r w:rsidR="00731FBE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lastRenderedPageBreak/>
              <w:t>оце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нивать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достижения на уроке</w:t>
            </w:r>
          </w:p>
        </w:tc>
        <w:tc>
          <w:tcPr>
            <w:tcW w:w="851" w:type="dxa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4712F2" w:rsidRPr="000907A4" w:rsidTr="0026519C">
        <w:trPr>
          <w:trHeight w:val="698"/>
        </w:trPr>
        <w:tc>
          <w:tcPr>
            <w:tcW w:w="540" w:type="dxa"/>
            <w:gridSpan w:val="2"/>
          </w:tcPr>
          <w:p w:rsidR="004712F2" w:rsidRPr="004712F2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  <w:r w:rsidRPr="004712F2">
              <w:rPr>
                <w:rFonts w:cs="Times New Roman"/>
              </w:rPr>
              <w:lastRenderedPageBreak/>
              <w:t>51</w:t>
            </w:r>
          </w:p>
        </w:tc>
        <w:tc>
          <w:tcPr>
            <w:tcW w:w="2545" w:type="dxa"/>
            <w:gridSpan w:val="2"/>
          </w:tcPr>
          <w:p w:rsidR="004712F2" w:rsidRPr="000907A4" w:rsidRDefault="004712F2" w:rsidP="004712F2">
            <w:pPr>
              <w:rPr>
                <w:rFonts w:cs="Times New Roman"/>
              </w:rPr>
            </w:pPr>
            <w:r w:rsidRPr="000907A4">
              <w:rPr>
                <w:rFonts w:cs="Times New Roman"/>
              </w:rPr>
              <w:t>Семейный бюджет.</w:t>
            </w:r>
          </w:p>
          <w:p w:rsidR="004712F2" w:rsidRPr="000907A4" w:rsidRDefault="004712F2" w:rsidP="004712F2">
            <w:pPr>
              <w:rPr>
                <w:rFonts w:cs="Times New Roman"/>
              </w:rPr>
            </w:pPr>
          </w:p>
        </w:tc>
        <w:tc>
          <w:tcPr>
            <w:tcW w:w="10206" w:type="dxa"/>
          </w:tcPr>
          <w:p w:rsidR="004712F2" w:rsidRPr="00731FBE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>
              <w:rPr>
                <w:rFonts w:ascii="NewtonCSanPin-Regular" w:eastAsia="Calibri" w:hAnsi="NewtonCSanPin-Regular" w:cs="NewtonCSanPin-Regular"/>
                <w:kern w:val="0"/>
                <w:sz w:val="17"/>
                <w:szCs w:val="17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Понимать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учебную задачу урока и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стремиться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её выполнить;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— характеризовать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семейный бюджет, его</w:t>
            </w:r>
            <w:r w:rsidR="00731FBE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доходы и расходы;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выявлять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сходство и различия государственного и семейного бюджета и их взаимосвязь;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определять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, какие </w:t>
            </w:r>
            <w:proofErr w:type="gramStart"/>
            <w:r w:rsidRPr="003E73FF">
              <w:rPr>
                <w:rFonts w:eastAsia="Calibri" w:cs="Times New Roman"/>
                <w:kern w:val="0"/>
                <w:lang w:eastAsia="ru-RU" w:bidi="ar-SA"/>
              </w:rPr>
              <w:t>доходы</w:t>
            </w:r>
            <w:proofErr w:type="gramEnd"/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 и из </w:t>
            </w:r>
            <w:proofErr w:type="gramStart"/>
            <w:r w:rsidRPr="003E73FF">
              <w:rPr>
                <w:rFonts w:eastAsia="Calibri" w:cs="Times New Roman"/>
                <w:kern w:val="0"/>
                <w:lang w:eastAsia="ru-RU" w:bidi="ar-SA"/>
              </w:rPr>
              <w:t>каких</w:t>
            </w:r>
            <w:proofErr w:type="gramEnd"/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 источников может иметь семья;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обсуждать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, какие расходы семьи являются первостепенными, а какие — менее важными;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моделировать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семейный бюджет;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работать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 терминологическим словариком;</w:t>
            </w:r>
          </w:p>
          <w:p w:rsidR="004712F2" w:rsidRPr="00731FBE" w:rsidRDefault="004712F2" w:rsidP="00731FB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формулировать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выводы из изученного материала,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отвечать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на итоговые вопросы и </w:t>
            </w:r>
            <w:r w:rsidR="00731FBE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оце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нивать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достижения на уроке</w:t>
            </w:r>
          </w:p>
        </w:tc>
        <w:tc>
          <w:tcPr>
            <w:tcW w:w="851" w:type="dxa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4712F2" w:rsidRPr="000907A4" w:rsidTr="0026519C">
        <w:trPr>
          <w:trHeight w:val="65"/>
        </w:trPr>
        <w:tc>
          <w:tcPr>
            <w:tcW w:w="540" w:type="dxa"/>
            <w:gridSpan w:val="2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52</w:t>
            </w:r>
          </w:p>
        </w:tc>
        <w:tc>
          <w:tcPr>
            <w:tcW w:w="2545" w:type="dxa"/>
            <w:gridSpan w:val="2"/>
          </w:tcPr>
          <w:p w:rsidR="004712F2" w:rsidRPr="00FF266B" w:rsidRDefault="004712F2" w:rsidP="004712F2">
            <w:pPr>
              <w:rPr>
                <w:rFonts w:cs="Times New Roman"/>
              </w:rPr>
            </w:pPr>
            <w:r w:rsidRPr="00FF266B">
              <w:rPr>
                <w:rFonts w:cs="Times New Roman"/>
              </w:rPr>
              <w:t>Экономика и экология.</w:t>
            </w:r>
          </w:p>
          <w:p w:rsidR="004712F2" w:rsidRPr="000907A4" w:rsidRDefault="004712F2" w:rsidP="004712F2">
            <w:pPr>
              <w:rPr>
                <w:rFonts w:cs="Times New Roman"/>
              </w:rPr>
            </w:pPr>
          </w:p>
        </w:tc>
        <w:tc>
          <w:tcPr>
            <w:tcW w:w="10206" w:type="dxa"/>
          </w:tcPr>
          <w:p w:rsidR="004712F2" w:rsidRPr="00145F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>
              <w:rPr>
                <w:rFonts w:ascii="NewtonCSanPin-Regular" w:eastAsia="Calibri" w:hAnsi="NewtonCSanPin-Regular" w:cs="NewtonCSanPin-Regular"/>
                <w:kern w:val="0"/>
                <w:sz w:val="17"/>
                <w:szCs w:val="17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Понимать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учебную задачу урока и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стремиться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её выполнить;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актуализировать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знания о влиянии человека на окружающую среду, полученные в 1—2</w:t>
            </w:r>
          </w:p>
          <w:p w:rsidR="004712F2" w:rsidRPr="003E73FF" w:rsidRDefault="004712F2" w:rsidP="004712F2">
            <w:pPr>
              <w:pStyle w:val="ac"/>
              <w:ind w:left="0"/>
              <w:jc w:val="both"/>
              <w:rPr>
                <w:rFonts w:eastAsia="Calibri" w:cs="Times New Roman"/>
                <w:kern w:val="0"/>
                <w:szCs w:val="24"/>
                <w:lang w:eastAsia="ru-RU" w:bidi="ar-SA"/>
              </w:rPr>
            </w:pPr>
            <w:proofErr w:type="gramStart"/>
            <w:r w:rsidRPr="003E73FF">
              <w:rPr>
                <w:rFonts w:eastAsia="Calibri" w:cs="Times New Roman"/>
                <w:kern w:val="0"/>
                <w:szCs w:val="24"/>
                <w:lang w:eastAsia="ru-RU" w:bidi="ar-SA"/>
              </w:rPr>
              <w:t>классах</w:t>
            </w:r>
            <w:proofErr w:type="gramEnd"/>
            <w:r w:rsidRPr="003E73FF">
              <w:rPr>
                <w:rFonts w:eastAsia="Calibri" w:cs="Times New Roman"/>
                <w:kern w:val="0"/>
                <w:szCs w:val="24"/>
                <w:lang w:eastAsia="ru-RU" w:bidi="ar-SA"/>
              </w:rPr>
              <w:t>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характеризовать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вредное воздействие различных отраслей экономики на </w:t>
            </w:r>
            <w:proofErr w:type="gramStart"/>
            <w:r w:rsidRPr="003E73FF">
              <w:rPr>
                <w:rFonts w:eastAsia="Calibri" w:cs="Times New Roman"/>
                <w:kern w:val="0"/>
                <w:lang w:eastAsia="ru-RU" w:bidi="ar-SA"/>
              </w:rPr>
              <w:t>окружающую</w:t>
            </w:r>
            <w:proofErr w:type="gramEnd"/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>среду;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раскрывать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взаимосвязь между экономикой и экологией;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обсуждать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, почему при </w:t>
            </w:r>
            <w:r w:rsidR="00145FFF">
              <w:rPr>
                <w:rFonts w:eastAsia="Calibri" w:cs="Times New Roman"/>
                <w:kern w:val="0"/>
                <w:lang w:eastAsia="ru-RU" w:bidi="ar-SA"/>
              </w:rPr>
              <w:t xml:space="preserve">осуществлении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любого </w:t>
            </w:r>
            <w:proofErr w:type="gramStart"/>
            <w:r w:rsidRPr="003E73FF">
              <w:rPr>
                <w:rFonts w:eastAsia="Calibri" w:cs="Times New Roman"/>
                <w:kern w:val="0"/>
                <w:lang w:eastAsia="ru-RU" w:bidi="ar-SA"/>
              </w:rPr>
              <w:t>экономического проекта</w:t>
            </w:r>
            <w:proofErr w:type="gramEnd"/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 в настоящее</w:t>
            </w:r>
            <w:r w:rsidR="00145FFF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время осуществляется экологическая экспертиза;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приводить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примеры изменения </w:t>
            </w:r>
            <w:proofErr w:type="gramStart"/>
            <w:r w:rsidRPr="003E73FF">
              <w:rPr>
                <w:rFonts w:eastAsia="Calibri" w:cs="Times New Roman"/>
                <w:kern w:val="0"/>
                <w:lang w:eastAsia="ru-RU" w:bidi="ar-SA"/>
              </w:rPr>
              <w:t>экономических проектов</w:t>
            </w:r>
            <w:proofErr w:type="gramEnd"/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 под влиянием экологов;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моделировать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экологические прогнозы;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работать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 терминологическим словариком;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работать </w:t>
            </w:r>
            <w:proofErr w:type="gramStart"/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со</w:t>
            </w:r>
            <w:proofErr w:type="gramEnd"/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 взрослыми: выяснять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, какие</w:t>
            </w:r>
            <w:r w:rsidR="00145FFF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меры экологической безопасности </w:t>
            </w:r>
            <w:proofErr w:type="spellStart"/>
            <w:r w:rsidRPr="003E73FF">
              <w:rPr>
                <w:rFonts w:eastAsia="Calibri" w:cs="Times New Roman"/>
                <w:kern w:val="0"/>
                <w:lang w:eastAsia="ru-RU" w:bidi="ar-SA"/>
              </w:rPr>
              <w:t>предприни</w:t>
            </w:r>
            <w:proofErr w:type="spellEnd"/>
            <w:r w:rsidRPr="003E73FF">
              <w:rPr>
                <w:rFonts w:eastAsia="Calibri" w:cs="Times New Roman"/>
                <w:kern w:val="0"/>
                <w:lang w:eastAsia="ru-RU" w:bidi="ar-SA"/>
              </w:rPr>
              <w:t>-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proofErr w:type="gramStart"/>
            <w:r w:rsidRPr="003E73FF">
              <w:rPr>
                <w:rFonts w:eastAsia="Calibri" w:cs="Times New Roman"/>
                <w:kern w:val="0"/>
                <w:lang w:eastAsia="ru-RU" w:bidi="ar-SA"/>
              </w:rPr>
              <w:t>маются</w:t>
            </w:r>
            <w:proofErr w:type="gramEnd"/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 в регионе;</w:t>
            </w:r>
          </w:p>
          <w:p w:rsidR="004712F2" w:rsidRPr="00145FFF" w:rsidRDefault="004712F2" w:rsidP="00145FF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формулировать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выводы из изученного материала,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отвечать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на итоговые вопросы и </w:t>
            </w:r>
            <w:r w:rsidR="00145F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оце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нивать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достижения на уроке</w:t>
            </w:r>
          </w:p>
        </w:tc>
        <w:tc>
          <w:tcPr>
            <w:tcW w:w="851" w:type="dxa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4712F2" w:rsidRPr="000907A4" w:rsidTr="0026519C">
        <w:trPr>
          <w:trHeight w:val="65"/>
        </w:trPr>
        <w:tc>
          <w:tcPr>
            <w:tcW w:w="540" w:type="dxa"/>
            <w:gridSpan w:val="2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  <w:r w:rsidRPr="000907A4">
              <w:rPr>
                <w:rFonts w:cs="Times New Roman"/>
              </w:rPr>
              <w:t>53</w:t>
            </w:r>
          </w:p>
        </w:tc>
        <w:tc>
          <w:tcPr>
            <w:tcW w:w="2545" w:type="dxa"/>
            <w:gridSpan w:val="2"/>
          </w:tcPr>
          <w:p w:rsidR="004712F2" w:rsidRPr="00FF266B" w:rsidRDefault="004712F2" w:rsidP="004712F2">
            <w:pPr>
              <w:rPr>
                <w:rFonts w:cs="Times New Roman"/>
              </w:rPr>
            </w:pPr>
            <w:r w:rsidRPr="00FF266B">
              <w:rPr>
                <w:rFonts w:cs="Times New Roman"/>
              </w:rPr>
              <w:t>Экономика и экология.</w:t>
            </w:r>
          </w:p>
          <w:p w:rsidR="004712F2" w:rsidRPr="000907A4" w:rsidRDefault="004712F2" w:rsidP="004712F2">
            <w:pPr>
              <w:rPr>
                <w:rFonts w:cs="Times New Roman"/>
              </w:rPr>
            </w:pPr>
            <w:r w:rsidRPr="00686016">
              <w:rPr>
                <w:rFonts w:cs="Times New Roman"/>
              </w:rPr>
              <w:t xml:space="preserve">Проверим себя  и оценим свои достижения « Чему учит экономика». </w:t>
            </w:r>
            <w:r w:rsidRPr="00686016">
              <w:rPr>
                <w:rFonts w:cs="Times New Roman"/>
                <w:sz w:val="20"/>
                <w:szCs w:val="20"/>
              </w:rPr>
              <w:t>Учеб. 2ч. Стр.159-163</w:t>
            </w:r>
          </w:p>
        </w:tc>
        <w:tc>
          <w:tcPr>
            <w:tcW w:w="10206" w:type="dxa"/>
          </w:tcPr>
          <w:p w:rsidR="00903B39" w:rsidRPr="00145FFF" w:rsidRDefault="00903B39" w:rsidP="00903B3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>
              <w:rPr>
                <w:rFonts w:ascii="NewtonCSanPin-Regular" w:eastAsia="Calibri" w:hAnsi="NewtonCSanPin-Regular" w:cs="NewtonCSanPin-Regular"/>
                <w:kern w:val="0"/>
                <w:sz w:val="17"/>
                <w:szCs w:val="17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Понимать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учебную задачу урока и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стремиться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её выполнить;</w:t>
            </w:r>
          </w:p>
          <w:p w:rsidR="00903B39" w:rsidRPr="003E73FF" w:rsidRDefault="00903B39" w:rsidP="00903B3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актуализировать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знания о влиянии человека на окружающую среду, полученные в 1—2</w:t>
            </w:r>
          </w:p>
          <w:p w:rsidR="00903B39" w:rsidRPr="003E73FF" w:rsidRDefault="00903B39" w:rsidP="00903B39">
            <w:pPr>
              <w:pStyle w:val="ac"/>
              <w:ind w:left="0"/>
              <w:jc w:val="both"/>
              <w:rPr>
                <w:rFonts w:eastAsia="Calibri" w:cs="Times New Roman"/>
                <w:kern w:val="0"/>
                <w:szCs w:val="24"/>
                <w:lang w:eastAsia="ru-RU" w:bidi="ar-SA"/>
              </w:rPr>
            </w:pPr>
            <w:proofErr w:type="gramStart"/>
            <w:r w:rsidRPr="003E73FF">
              <w:rPr>
                <w:rFonts w:eastAsia="Calibri" w:cs="Times New Roman"/>
                <w:kern w:val="0"/>
                <w:szCs w:val="24"/>
                <w:lang w:eastAsia="ru-RU" w:bidi="ar-SA"/>
              </w:rPr>
              <w:t>классах</w:t>
            </w:r>
            <w:proofErr w:type="gramEnd"/>
            <w:r w:rsidRPr="003E73FF">
              <w:rPr>
                <w:rFonts w:eastAsia="Calibri" w:cs="Times New Roman"/>
                <w:kern w:val="0"/>
                <w:szCs w:val="24"/>
                <w:lang w:eastAsia="ru-RU" w:bidi="ar-SA"/>
              </w:rPr>
              <w:t>;</w:t>
            </w:r>
          </w:p>
          <w:p w:rsidR="00903B39" w:rsidRPr="003E73FF" w:rsidRDefault="00903B39" w:rsidP="00903B3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характеризовать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вредное воздействие различных отраслей экономики на </w:t>
            </w:r>
            <w:proofErr w:type="gramStart"/>
            <w:r w:rsidRPr="003E73FF">
              <w:rPr>
                <w:rFonts w:eastAsia="Calibri" w:cs="Times New Roman"/>
                <w:kern w:val="0"/>
                <w:lang w:eastAsia="ru-RU" w:bidi="ar-SA"/>
              </w:rPr>
              <w:t>окружающую</w:t>
            </w:r>
            <w:proofErr w:type="gramEnd"/>
          </w:p>
          <w:p w:rsidR="00903B39" w:rsidRPr="003E73FF" w:rsidRDefault="00903B39" w:rsidP="00903B3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>среду;</w:t>
            </w:r>
          </w:p>
          <w:p w:rsidR="00903B39" w:rsidRPr="003E73FF" w:rsidRDefault="00903B39" w:rsidP="00903B3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раскрывать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взаимосвязь между экономикой и экологией;</w:t>
            </w:r>
          </w:p>
          <w:p w:rsidR="00903B39" w:rsidRPr="003E73FF" w:rsidRDefault="00903B39" w:rsidP="00903B3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обсуждать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, почему при </w:t>
            </w:r>
            <w:r>
              <w:rPr>
                <w:rFonts w:eastAsia="Calibri" w:cs="Times New Roman"/>
                <w:kern w:val="0"/>
                <w:lang w:eastAsia="ru-RU" w:bidi="ar-SA"/>
              </w:rPr>
              <w:t xml:space="preserve">осуществлении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любого </w:t>
            </w:r>
            <w:proofErr w:type="gramStart"/>
            <w:r w:rsidRPr="003E73FF">
              <w:rPr>
                <w:rFonts w:eastAsia="Calibri" w:cs="Times New Roman"/>
                <w:kern w:val="0"/>
                <w:lang w:eastAsia="ru-RU" w:bidi="ar-SA"/>
              </w:rPr>
              <w:t>экономического проекта</w:t>
            </w:r>
            <w:proofErr w:type="gramEnd"/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 в настоящее</w:t>
            </w:r>
            <w:r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время осуществляется экологическая экспертиза;</w:t>
            </w:r>
          </w:p>
          <w:p w:rsidR="00903B39" w:rsidRPr="003E73FF" w:rsidRDefault="00903B39" w:rsidP="00903B3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приводить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примеры изменения </w:t>
            </w:r>
            <w:proofErr w:type="gramStart"/>
            <w:r w:rsidRPr="003E73FF">
              <w:rPr>
                <w:rFonts w:eastAsia="Calibri" w:cs="Times New Roman"/>
                <w:kern w:val="0"/>
                <w:lang w:eastAsia="ru-RU" w:bidi="ar-SA"/>
              </w:rPr>
              <w:t>экономических проектов</w:t>
            </w:r>
            <w:proofErr w:type="gramEnd"/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 под влиянием экологов;</w:t>
            </w:r>
          </w:p>
          <w:p w:rsidR="00903B39" w:rsidRPr="003E73FF" w:rsidRDefault="00903B39" w:rsidP="00903B3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моделировать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экологические прогнозы;</w:t>
            </w:r>
          </w:p>
          <w:p w:rsidR="00903B39" w:rsidRPr="003E73FF" w:rsidRDefault="00903B39" w:rsidP="00903B3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работать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 терминологическим словариком;</w:t>
            </w:r>
          </w:p>
          <w:p w:rsidR="00903B39" w:rsidRPr="003E73FF" w:rsidRDefault="00903B39" w:rsidP="00903B3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работать </w:t>
            </w:r>
            <w:proofErr w:type="gramStart"/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со</w:t>
            </w:r>
            <w:proofErr w:type="gramEnd"/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 взрослыми: выяснять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, какие</w:t>
            </w:r>
            <w:r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меры экологической безопасности </w:t>
            </w:r>
            <w:proofErr w:type="spellStart"/>
            <w:r w:rsidRPr="003E73FF">
              <w:rPr>
                <w:rFonts w:eastAsia="Calibri" w:cs="Times New Roman"/>
                <w:kern w:val="0"/>
                <w:lang w:eastAsia="ru-RU" w:bidi="ar-SA"/>
              </w:rPr>
              <w:t>предприни</w:t>
            </w:r>
            <w:proofErr w:type="spellEnd"/>
            <w:r w:rsidRPr="003E73FF">
              <w:rPr>
                <w:rFonts w:eastAsia="Calibri" w:cs="Times New Roman"/>
                <w:kern w:val="0"/>
                <w:lang w:eastAsia="ru-RU" w:bidi="ar-SA"/>
              </w:rPr>
              <w:t>-</w:t>
            </w:r>
          </w:p>
          <w:p w:rsidR="00903B39" w:rsidRPr="003E73FF" w:rsidRDefault="00903B39" w:rsidP="00903B3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proofErr w:type="gramStart"/>
            <w:r w:rsidRPr="003E73FF">
              <w:rPr>
                <w:rFonts w:eastAsia="Calibri" w:cs="Times New Roman"/>
                <w:kern w:val="0"/>
                <w:lang w:eastAsia="ru-RU" w:bidi="ar-SA"/>
              </w:rPr>
              <w:t>маются</w:t>
            </w:r>
            <w:proofErr w:type="gramEnd"/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 в регионе;</w:t>
            </w:r>
          </w:p>
          <w:p w:rsidR="004712F2" w:rsidRPr="000907A4" w:rsidRDefault="00903B39" w:rsidP="00903B39">
            <w:pPr>
              <w:pStyle w:val="ac"/>
              <w:ind w:left="0"/>
              <w:jc w:val="both"/>
              <w:rPr>
                <w:rFonts w:eastAsia="Times New Roman" w:cs="Times New Roman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lastRenderedPageBreak/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формулировать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выводы из изученного материала,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отвечать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на итоговые вопросы и </w:t>
            </w:r>
            <w:r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оце</w:t>
            </w:r>
            <w:r w:rsidRPr="003E73FF">
              <w:rPr>
                <w:rFonts w:eastAsia="Calibri" w:cs="Times New Roman"/>
                <w:b/>
                <w:bCs/>
                <w:kern w:val="0"/>
                <w:szCs w:val="24"/>
                <w:lang w:eastAsia="ru-RU" w:bidi="ar-SA"/>
              </w:rPr>
              <w:t xml:space="preserve">нивать </w:t>
            </w:r>
            <w:r w:rsidRPr="003E73FF">
              <w:rPr>
                <w:rFonts w:eastAsia="Calibri" w:cs="Times New Roman"/>
                <w:kern w:val="0"/>
                <w:szCs w:val="24"/>
                <w:lang w:eastAsia="ru-RU" w:bidi="ar-SA"/>
              </w:rPr>
              <w:t>достижения на уроке</w:t>
            </w:r>
          </w:p>
        </w:tc>
        <w:tc>
          <w:tcPr>
            <w:tcW w:w="851" w:type="dxa"/>
          </w:tcPr>
          <w:p w:rsidR="004712F2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4712F2" w:rsidRPr="000907A4" w:rsidTr="0026519C">
        <w:trPr>
          <w:trHeight w:val="65"/>
        </w:trPr>
        <w:tc>
          <w:tcPr>
            <w:tcW w:w="14993" w:type="dxa"/>
            <w:gridSpan w:val="7"/>
          </w:tcPr>
          <w:p w:rsidR="004712F2" w:rsidRPr="000907A4" w:rsidRDefault="004712F2" w:rsidP="004712F2">
            <w:pPr>
              <w:jc w:val="center"/>
              <w:rPr>
                <w:rFonts w:cs="Times New Roman"/>
              </w:rPr>
            </w:pPr>
            <w:r w:rsidRPr="000907A4">
              <w:rPr>
                <w:rFonts w:cs="Times New Roman"/>
                <w:b/>
              </w:rPr>
              <w:lastRenderedPageBreak/>
              <w:t>Путешествия по городам и странам 15 ч</w:t>
            </w:r>
          </w:p>
        </w:tc>
      </w:tr>
      <w:tr w:rsidR="004712F2" w:rsidRPr="000907A4" w:rsidTr="0026519C">
        <w:trPr>
          <w:trHeight w:val="65"/>
        </w:trPr>
        <w:tc>
          <w:tcPr>
            <w:tcW w:w="540" w:type="dxa"/>
            <w:gridSpan w:val="2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  <w:r w:rsidRPr="000907A4">
              <w:rPr>
                <w:rFonts w:cs="Times New Roman"/>
              </w:rPr>
              <w:t>54</w:t>
            </w:r>
          </w:p>
        </w:tc>
        <w:tc>
          <w:tcPr>
            <w:tcW w:w="2545" w:type="dxa"/>
            <w:gridSpan w:val="2"/>
          </w:tcPr>
          <w:p w:rsidR="004712F2" w:rsidRPr="00B21AE7" w:rsidRDefault="004712F2" w:rsidP="004712F2">
            <w:pPr>
              <w:rPr>
                <w:rFonts w:cs="Times New Roman"/>
              </w:rPr>
            </w:pPr>
            <w:r w:rsidRPr="000907A4">
              <w:rPr>
                <w:rFonts w:cs="Times New Roman"/>
              </w:rPr>
              <w:t xml:space="preserve">Золотое кольцо России. </w:t>
            </w:r>
            <w:r w:rsidRPr="000907A4">
              <w:rPr>
                <w:rFonts w:cs="Times New Roman"/>
                <w:i/>
              </w:rPr>
              <w:t>Виртуальное путешествие</w:t>
            </w:r>
            <w:r>
              <w:rPr>
                <w:rFonts w:cs="Times New Roman"/>
              </w:rPr>
              <w:t>.</w:t>
            </w:r>
          </w:p>
        </w:tc>
        <w:tc>
          <w:tcPr>
            <w:tcW w:w="10206" w:type="dxa"/>
          </w:tcPr>
          <w:p w:rsidR="004712F2" w:rsidRPr="00DE5497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Понимать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учебную задачу урока и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стремиться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её выполнить;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прослеживать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маршрут путешествия по</w:t>
            </w:r>
            <w:r w:rsidR="00DE5497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карте в учебнике и настенной карте России;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рассказывать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о достопримечательностях</w:t>
            </w:r>
            <w:r w:rsidR="00DE5497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городов Золотого кольца;</w:t>
            </w:r>
          </w:p>
          <w:p w:rsidR="004712F2" w:rsidRPr="003E73FF" w:rsidRDefault="004712F2" w:rsidP="00DE5497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узнавать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достопримечательности городов</w:t>
            </w:r>
            <w:r w:rsidR="00DE5497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Золотого кольца по фотографиям;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составлять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вопросы к викторине по Золотому кольцу;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моделировать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маршрут Золотого кольца,</w:t>
            </w:r>
            <w:r w:rsidR="00DE5497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используя фотографии достопримечательностей,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>сувениры и т. д.;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выполнять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задания из электронного приложения к учебнику;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с помощью Интернета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готовить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сообщение о любом городе Золотого кольца;</w:t>
            </w:r>
          </w:p>
          <w:p w:rsidR="004712F2" w:rsidRPr="00DE5497" w:rsidRDefault="004712F2" w:rsidP="00DE5497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формулировать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выводы из изученного материала,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отвечать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на итоговые вопросы и </w:t>
            </w:r>
            <w:r w:rsidR="00DE5497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оце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нивать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достижения на уроке</w:t>
            </w:r>
          </w:p>
        </w:tc>
        <w:tc>
          <w:tcPr>
            <w:tcW w:w="851" w:type="dxa"/>
          </w:tcPr>
          <w:p w:rsidR="004712F2" w:rsidRPr="000907A4" w:rsidRDefault="004712F2" w:rsidP="004712F2">
            <w:pPr>
              <w:ind w:left="-142" w:right="-102"/>
              <w:rPr>
                <w:rFonts w:cs="Times New Roman"/>
              </w:rPr>
            </w:pPr>
          </w:p>
        </w:tc>
        <w:tc>
          <w:tcPr>
            <w:tcW w:w="851" w:type="dxa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4712F2" w:rsidRPr="000907A4" w:rsidTr="0026519C">
        <w:trPr>
          <w:trHeight w:val="65"/>
        </w:trPr>
        <w:tc>
          <w:tcPr>
            <w:tcW w:w="540" w:type="dxa"/>
            <w:gridSpan w:val="2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55</w:t>
            </w:r>
          </w:p>
        </w:tc>
        <w:tc>
          <w:tcPr>
            <w:tcW w:w="2545" w:type="dxa"/>
            <w:gridSpan w:val="2"/>
          </w:tcPr>
          <w:p w:rsidR="004712F2" w:rsidRPr="000907A4" w:rsidRDefault="004712F2" w:rsidP="004712F2">
            <w:pPr>
              <w:rPr>
                <w:rFonts w:cs="Times New Roman"/>
              </w:rPr>
            </w:pPr>
            <w:r w:rsidRPr="000907A4">
              <w:rPr>
                <w:rFonts w:cs="Times New Roman"/>
              </w:rPr>
              <w:t>Проект «Музей путешествий»</w:t>
            </w:r>
            <w:r>
              <w:rPr>
                <w:rFonts w:cs="Times New Roman"/>
              </w:rPr>
              <w:t>.</w:t>
            </w:r>
            <w:r w:rsidRPr="000907A4">
              <w:rPr>
                <w:rFonts w:cs="Times New Roman"/>
              </w:rPr>
              <w:t xml:space="preserve"> </w:t>
            </w:r>
            <w:r>
              <w:rPr>
                <w:rFonts w:cs="Times New Roman"/>
                <w:i/>
              </w:rPr>
              <w:t>Проект</w:t>
            </w:r>
            <w:r w:rsidRPr="000907A4">
              <w:rPr>
                <w:rFonts w:cs="Times New Roman"/>
                <w:i/>
              </w:rPr>
              <w:t>ная деятельность</w:t>
            </w:r>
          </w:p>
        </w:tc>
        <w:tc>
          <w:tcPr>
            <w:tcW w:w="10206" w:type="dxa"/>
          </w:tcPr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>В ходе выполнения проекта дети учатся: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собирать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экспонаты для музея (фотографии, открытки, значки и др.),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составлять этикетки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(кем, когда и где собран материал);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оформлять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экспозицию музея;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готовить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сообщения (экскурсии по музею);</w:t>
            </w:r>
          </w:p>
          <w:p w:rsidR="004712F2" w:rsidRPr="00FC332E" w:rsidRDefault="004712F2" w:rsidP="00FC332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презентовать </w:t>
            </w:r>
            <w:r w:rsidR="00FC332E">
              <w:rPr>
                <w:rFonts w:eastAsia="Calibri" w:cs="Times New Roman"/>
                <w:kern w:val="0"/>
                <w:lang w:eastAsia="ru-RU" w:bidi="ar-SA"/>
              </w:rPr>
              <w:t>свои сообщения с демон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страцией экспонатов</w:t>
            </w:r>
          </w:p>
        </w:tc>
        <w:tc>
          <w:tcPr>
            <w:tcW w:w="851" w:type="dxa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4712F2" w:rsidRPr="000907A4" w:rsidTr="0026519C">
        <w:trPr>
          <w:trHeight w:val="65"/>
        </w:trPr>
        <w:tc>
          <w:tcPr>
            <w:tcW w:w="540" w:type="dxa"/>
            <w:gridSpan w:val="2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56</w:t>
            </w:r>
          </w:p>
        </w:tc>
        <w:tc>
          <w:tcPr>
            <w:tcW w:w="2545" w:type="dxa"/>
            <w:gridSpan w:val="2"/>
          </w:tcPr>
          <w:p w:rsidR="004712F2" w:rsidRPr="000907A4" w:rsidRDefault="004712F2" w:rsidP="004712F2">
            <w:pPr>
              <w:rPr>
                <w:rFonts w:cs="Times New Roman"/>
              </w:rPr>
            </w:pPr>
            <w:r w:rsidRPr="000907A4">
              <w:rPr>
                <w:rFonts w:cs="Times New Roman"/>
              </w:rPr>
              <w:t>Наши ближайшие соседи.</w:t>
            </w:r>
          </w:p>
        </w:tc>
        <w:tc>
          <w:tcPr>
            <w:tcW w:w="10206" w:type="dxa"/>
          </w:tcPr>
          <w:p w:rsidR="004712F2" w:rsidRPr="00FC332E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Понимать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учебную задачу урока и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стремиться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её выполнить;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показывать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на карте России её границы и</w:t>
            </w:r>
            <w:r w:rsidR="00FC332E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пограничные государства, их столицы, в том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proofErr w:type="gramStart"/>
            <w:r w:rsidRPr="003E73FF">
              <w:rPr>
                <w:rFonts w:eastAsia="Calibri" w:cs="Times New Roman"/>
                <w:kern w:val="0"/>
                <w:lang w:eastAsia="ru-RU" w:bidi="ar-SA"/>
              </w:rPr>
              <w:t>числе</w:t>
            </w:r>
            <w:proofErr w:type="gramEnd"/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 страны, граничащие только с Калининградской областью или имеющие с Россией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>только морские границы;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обсуждать,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почему с государствами-соседями нужно иметь добрососедские отношения;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выполнять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задания из электронного приложения к учебнику;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работать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 терминологическим словариком;</w:t>
            </w:r>
          </w:p>
          <w:p w:rsidR="004712F2" w:rsidRPr="00FC332E" w:rsidRDefault="004712F2" w:rsidP="00FC332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с помощью дополнительной литературы </w:t>
            </w:r>
            <w:r w:rsidR="00FC332E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го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товить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сообщения о странах, граничащих с Россией</w:t>
            </w:r>
            <w:r w:rsidR="00FC332E">
              <w:rPr>
                <w:rFonts w:eastAsia="Calibri" w:cs="Times New Roman"/>
                <w:kern w:val="0"/>
                <w:lang w:eastAsia="ru-RU" w:bidi="ar-SA"/>
              </w:rPr>
              <w:t>;</w:t>
            </w:r>
          </w:p>
          <w:p w:rsidR="004712F2" w:rsidRPr="00FC332E" w:rsidRDefault="00FC332E" w:rsidP="00FC332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- </w:t>
            </w:r>
            <w:r w:rsidR="004712F2"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формулировать </w:t>
            </w:r>
            <w:r w:rsidR="004712F2" w:rsidRPr="003E73FF">
              <w:rPr>
                <w:rFonts w:eastAsia="Calibri" w:cs="Times New Roman"/>
                <w:kern w:val="0"/>
                <w:lang w:eastAsia="ru-RU" w:bidi="ar-SA"/>
              </w:rPr>
              <w:t xml:space="preserve">выводы из изученного материала, </w:t>
            </w:r>
            <w:r w:rsidR="004712F2"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отвечать </w:t>
            </w:r>
            <w:r w:rsidR="004712F2" w:rsidRPr="003E73FF">
              <w:rPr>
                <w:rFonts w:eastAsia="Calibri" w:cs="Times New Roman"/>
                <w:kern w:val="0"/>
                <w:lang w:eastAsia="ru-RU" w:bidi="ar-SA"/>
              </w:rPr>
              <w:t xml:space="preserve">на итоговые вопросы и </w:t>
            </w:r>
            <w:r w:rsidR="004712F2"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оценивать </w:t>
            </w:r>
            <w:r w:rsidR="004712F2" w:rsidRPr="003E73FF">
              <w:rPr>
                <w:rFonts w:eastAsia="Calibri" w:cs="Times New Roman"/>
                <w:kern w:val="0"/>
                <w:lang w:eastAsia="ru-RU" w:bidi="ar-SA"/>
              </w:rPr>
              <w:t>достижения на уроке</w:t>
            </w:r>
          </w:p>
        </w:tc>
        <w:tc>
          <w:tcPr>
            <w:tcW w:w="851" w:type="dxa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4712F2" w:rsidRPr="000907A4" w:rsidTr="0026519C">
        <w:trPr>
          <w:trHeight w:val="65"/>
        </w:trPr>
        <w:tc>
          <w:tcPr>
            <w:tcW w:w="540" w:type="dxa"/>
            <w:gridSpan w:val="2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57</w:t>
            </w:r>
          </w:p>
        </w:tc>
        <w:tc>
          <w:tcPr>
            <w:tcW w:w="2545" w:type="dxa"/>
            <w:gridSpan w:val="2"/>
          </w:tcPr>
          <w:p w:rsidR="004712F2" w:rsidRPr="000907A4" w:rsidRDefault="004712F2" w:rsidP="004712F2">
            <w:pPr>
              <w:rPr>
                <w:rFonts w:cs="Times New Roman"/>
              </w:rPr>
            </w:pPr>
            <w:r w:rsidRPr="000907A4">
              <w:rPr>
                <w:rFonts w:cs="Times New Roman"/>
              </w:rPr>
              <w:t>На севере Европы</w:t>
            </w:r>
            <w:r>
              <w:rPr>
                <w:rFonts w:cs="Times New Roman"/>
              </w:rPr>
              <w:t>.</w:t>
            </w:r>
          </w:p>
        </w:tc>
        <w:tc>
          <w:tcPr>
            <w:tcW w:w="10206" w:type="dxa"/>
          </w:tcPr>
          <w:p w:rsidR="004712F2" w:rsidRPr="00DE5497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Понимать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учебную задачу урока и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стремиться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её выполнить;</w:t>
            </w:r>
          </w:p>
          <w:p w:rsidR="004712F2" w:rsidRPr="00DE5497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работать в группе: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самостоятельно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изучить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материал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учебника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о странах севера Европы (каждой группе по одной стране),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подготовить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сообщения с показом местоположения</w:t>
            </w:r>
            <w:r w:rsidR="00DE5497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страны и её столицы на политической карте Европы;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выступать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одному из представителей</w:t>
            </w:r>
            <w:r w:rsidR="00DE5497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группы или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распределять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материал на несколько сообщений;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соотносить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государства и их флаги;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узнавать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по фотографиям достопримечательности изучаемых стран; её замечательных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lastRenderedPageBreak/>
              <w:t>людей;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составлять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вопросы к викторине по странам севера Европы;</w:t>
            </w:r>
          </w:p>
          <w:p w:rsidR="004712F2" w:rsidRPr="00DE5497" w:rsidRDefault="004712F2" w:rsidP="00DE5497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формулировать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выводы из изученного материала,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отвечать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на итоговые вопросы и </w:t>
            </w:r>
            <w:r w:rsidR="00DE5497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оце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нивать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достижения на уроке</w:t>
            </w:r>
          </w:p>
        </w:tc>
        <w:tc>
          <w:tcPr>
            <w:tcW w:w="851" w:type="dxa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4712F2" w:rsidRPr="000907A4" w:rsidTr="0026519C">
        <w:trPr>
          <w:trHeight w:val="65"/>
        </w:trPr>
        <w:tc>
          <w:tcPr>
            <w:tcW w:w="540" w:type="dxa"/>
            <w:gridSpan w:val="2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58</w:t>
            </w:r>
          </w:p>
        </w:tc>
        <w:tc>
          <w:tcPr>
            <w:tcW w:w="2545" w:type="dxa"/>
            <w:gridSpan w:val="2"/>
          </w:tcPr>
          <w:p w:rsidR="004712F2" w:rsidRPr="000907A4" w:rsidRDefault="004712F2" w:rsidP="004712F2">
            <w:pPr>
              <w:rPr>
                <w:rFonts w:cs="Times New Roman"/>
              </w:rPr>
            </w:pPr>
            <w:r w:rsidRPr="000907A4">
              <w:rPr>
                <w:rFonts w:cs="Times New Roman"/>
              </w:rPr>
              <w:t>Что такое Бенилюкс</w:t>
            </w:r>
            <w:r>
              <w:rPr>
                <w:rFonts w:cs="Times New Roman"/>
              </w:rPr>
              <w:t>.</w:t>
            </w:r>
          </w:p>
        </w:tc>
        <w:tc>
          <w:tcPr>
            <w:tcW w:w="10206" w:type="dxa"/>
          </w:tcPr>
          <w:p w:rsidR="004712F2" w:rsidRPr="00DE5497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Понимать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учебную задачу урока и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стремиться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её выполнить;</w:t>
            </w:r>
          </w:p>
          <w:p w:rsidR="004712F2" w:rsidRPr="00DE5497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proofErr w:type="gramStart"/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работать в группе: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самостоятельно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изучить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материал о странах Бенилюкса (каждой</w:t>
            </w:r>
            <w:proofErr w:type="gramEnd"/>
          </w:p>
          <w:p w:rsidR="004712F2" w:rsidRPr="00DE5497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группе по одной стране),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подготовить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сообщения с показом местоположения страны и её столицы на политической карте Европы;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выступать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одному из представителей группы или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рас-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proofErr w:type="spellStart"/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пределять</w:t>
            </w:r>
            <w:proofErr w:type="spellEnd"/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материал на несколько сообщений;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составлять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вопросы к викторине по странам Бенилюкса;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описывать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достопримечательности стра</w:t>
            </w:r>
            <w:r w:rsidR="00DE5497">
              <w:rPr>
                <w:rFonts w:eastAsia="Calibri" w:cs="Times New Roman"/>
                <w:kern w:val="0"/>
                <w:lang w:eastAsia="ru-RU" w:bidi="ar-SA"/>
              </w:rPr>
              <w:t xml:space="preserve">н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Бенилюкса по фотографиям;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выполнять задания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электронного приложения к учебнику;</w:t>
            </w:r>
          </w:p>
          <w:p w:rsidR="004712F2" w:rsidRPr="00DE5497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используя дополнительную литературу,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находить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несколько интересных фактов по </w:t>
            </w:r>
            <w:proofErr w:type="spellStart"/>
            <w:r w:rsidRPr="003E73FF">
              <w:rPr>
                <w:rFonts w:eastAsia="Calibri" w:cs="Times New Roman"/>
                <w:kern w:val="0"/>
                <w:lang w:eastAsia="ru-RU" w:bidi="ar-SA"/>
              </w:rPr>
              <w:t>изучае</w:t>
            </w:r>
            <w:proofErr w:type="spellEnd"/>
            <w:r w:rsidRPr="003E73FF">
              <w:rPr>
                <w:rFonts w:eastAsia="Calibri" w:cs="Times New Roman"/>
                <w:kern w:val="0"/>
                <w:lang w:eastAsia="ru-RU" w:bidi="ar-SA"/>
              </w:rPr>
              <w:t>-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proofErr w:type="spellStart"/>
            <w:r w:rsidRPr="003E73FF">
              <w:rPr>
                <w:rFonts w:eastAsia="Calibri" w:cs="Times New Roman"/>
                <w:kern w:val="0"/>
                <w:lang w:eastAsia="ru-RU" w:bidi="ar-SA"/>
              </w:rPr>
              <w:t>мым</w:t>
            </w:r>
            <w:proofErr w:type="spellEnd"/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 странам;</w:t>
            </w:r>
          </w:p>
          <w:p w:rsidR="004712F2" w:rsidRPr="00DE5497" w:rsidRDefault="004712F2" w:rsidP="00DE5497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формулировать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выводы из изученного материала,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отвечать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на итоговые вопросы и </w:t>
            </w:r>
            <w:r w:rsidR="00DE5497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оце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нивать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достижения на уроке</w:t>
            </w:r>
          </w:p>
        </w:tc>
        <w:tc>
          <w:tcPr>
            <w:tcW w:w="851" w:type="dxa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4712F2" w:rsidRPr="000907A4" w:rsidTr="0026519C">
        <w:trPr>
          <w:trHeight w:val="65"/>
        </w:trPr>
        <w:tc>
          <w:tcPr>
            <w:tcW w:w="540" w:type="dxa"/>
            <w:gridSpan w:val="2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59</w:t>
            </w:r>
          </w:p>
        </w:tc>
        <w:tc>
          <w:tcPr>
            <w:tcW w:w="2545" w:type="dxa"/>
            <w:gridSpan w:val="2"/>
          </w:tcPr>
          <w:p w:rsidR="004712F2" w:rsidRPr="000907A4" w:rsidRDefault="004712F2" w:rsidP="004712F2">
            <w:pPr>
              <w:rPr>
                <w:rFonts w:cs="Times New Roman"/>
              </w:rPr>
            </w:pPr>
            <w:r w:rsidRPr="000907A4">
              <w:rPr>
                <w:rFonts w:cs="Times New Roman"/>
              </w:rPr>
              <w:t>В центре Европы.</w:t>
            </w:r>
          </w:p>
        </w:tc>
        <w:tc>
          <w:tcPr>
            <w:tcW w:w="10206" w:type="dxa"/>
          </w:tcPr>
          <w:p w:rsidR="004712F2" w:rsidRPr="00DE5497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Понимать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учебную задачу урока и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стремиться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её выполнить;</w:t>
            </w:r>
          </w:p>
          <w:p w:rsidR="004712F2" w:rsidRPr="00DE5497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работать в группе: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самостоятельно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изучить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материал о странах центра Европы (каждой группе по одной стране),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подготовить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сообщения с показом местоположения страны и</w:t>
            </w:r>
            <w:r w:rsidR="00DE5497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её столицы на политической карте Европы;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выступать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одному из представителей группы или</w:t>
            </w:r>
          </w:p>
          <w:p w:rsidR="00DE5497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распределять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материал на несколько сообщений;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узнавать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и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описывать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достопримечательности по фотографиям;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выполнять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задания по электронному приложению к учебнику;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моделировать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достопримечательности из</w:t>
            </w:r>
            <w:r w:rsidR="00DE5497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пластилина;</w:t>
            </w:r>
          </w:p>
          <w:p w:rsidR="004712F2" w:rsidRPr="00DE5497" w:rsidRDefault="004712F2" w:rsidP="00DE5497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формулировать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выводы из изученного материала,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отвечать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на итоговые вопросы и </w:t>
            </w:r>
            <w:r w:rsidR="00DE5497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оце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нивать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достижения на уроке</w:t>
            </w:r>
          </w:p>
        </w:tc>
        <w:tc>
          <w:tcPr>
            <w:tcW w:w="851" w:type="dxa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4712F2" w:rsidRPr="000907A4" w:rsidTr="0026519C">
        <w:trPr>
          <w:trHeight w:val="65"/>
        </w:trPr>
        <w:tc>
          <w:tcPr>
            <w:tcW w:w="540" w:type="dxa"/>
            <w:gridSpan w:val="2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60</w:t>
            </w:r>
          </w:p>
        </w:tc>
        <w:tc>
          <w:tcPr>
            <w:tcW w:w="2545" w:type="dxa"/>
            <w:gridSpan w:val="2"/>
          </w:tcPr>
          <w:p w:rsidR="004712F2" w:rsidRPr="000907A4" w:rsidRDefault="004712F2" w:rsidP="004712F2">
            <w:p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Pr="000907A4">
              <w:rPr>
                <w:rFonts w:cs="Times New Roman"/>
              </w:rPr>
              <w:t>о Фра</w:t>
            </w:r>
            <w:r>
              <w:rPr>
                <w:rFonts w:cs="Times New Roman"/>
              </w:rPr>
              <w:t xml:space="preserve">нции и Великобритании. Франция. </w:t>
            </w:r>
            <w:r w:rsidRPr="000907A4">
              <w:rPr>
                <w:rFonts w:cs="Times New Roman"/>
              </w:rPr>
              <w:t xml:space="preserve"> </w:t>
            </w:r>
            <w:r w:rsidRPr="000907A4">
              <w:rPr>
                <w:rFonts w:cs="Times New Roman"/>
                <w:i/>
              </w:rPr>
              <w:t>Виртуальное путешествие</w:t>
            </w:r>
          </w:p>
        </w:tc>
        <w:tc>
          <w:tcPr>
            <w:tcW w:w="10206" w:type="dxa"/>
          </w:tcPr>
          <w:p w:rsidR="004712F2" w:rsidRPr="00DE5497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Понимать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учебную задачу урока и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стремиться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её выполнить;</w:t>
            </w:r>
          </w:p>
          <w:p w:rsidR="004712F2" w:rsidRPr="00DE5497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работать в группе: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самостоятельно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изучить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материал о Франции,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подготовить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сообщения с показом местоположения страны и её</w:t>
            </w:r>
            <w:r w:rsidR="00DE5497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столицы на политической карте Европы;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выступать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одному из представителей группы или</w:t>
            </w:r>
            <w:r w:rsidR="00DE5497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распределять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материал на несколько сообщений;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описывать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достопримечательности Франции по фотографиям;</w:t>
            </w:r>
          </w:p>
          <w:p w:rsidR="00DE5497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составлять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вопросы для викторины о</w:t>
            </w:r>
            <w:r w:rsidR="00DE5497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Франции;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выполнять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задания из электронного приложения к учебнику;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>— в дополнительной литературе и Интернете</w:t>
            </w:r>
            <w:r w:rsidR="00DE5497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находить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интересные факты о Франции;</w:t>
            </w:r>
          </w:p>
          <w:p w:rsidR="004712F2" w:rsidRPr="00DE5497" w:rsidRDefault="004712F2" w:rsidP="00DE5497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формулировать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выводы из изученного материала,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отвечать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на итоговые вопросы и </w:t>
            </w:r>
            <w:r w:rsidR="00DE5497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оце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нивать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достижения на уроке</w:t>
            </w:r>
          </w:p>
        </w:tc>
        <w:tc>
          <w:tcPr>
            <w:tcW w:w="851" w:type="dxa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4712F2" w:rsidRPr="000907A4" w:rsidTr="0026519C">
        <w:trPr>
          <w:trHeight w:val="65"/>
        </w:trPr>
        <w:tc>
          <w:tcPr>
            <w:tcW w:w="540" w:type="dxa"/>
            <w:gridSpan w:val="2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61</w:t>
            </w:r>
          </w:p>
        </w:tc>
        <w:tc>
          <w:tcPr>
            <w:tcW w:w="2545" w:type="dxa"/>
            <w:gridSpan w:val="2"/>
          </w:tcPr>
          <w:p w:rsidR="004712F2" w:rsidRPr="000907A4" w:rsidRDefault="004712F2" w:rsidP="004712F2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По Франции и Великобритании. </w:t>
            </w:r>
            <w:r w:rsidRPr="000907A4">
              <w:rPr>
                <w:rFonts w:cs="Times New Roman"/>
              </w:rPr>
              <w:lastRenderedPageBreak/>
              <w:t>Великобритания</w:t>
            </w:r>
            <w:r>
              <w:rPr>
                <w:rFonts w:cs="Times New Roman"/>
              </w:rPr>
              <w:t>.</w:t>
            </w:r>
          </w:p>
        </w:tc>
        <w:tc>
          <w:tcPr>
            <w:tcW w:w="10206" w:type="dxa"/>
          </w:tcPr>
          <w:p w:rsidR="004712F2" w:rsidRPr="00DE5497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lastRenderedPageBreak/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Понимать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учебную задачу урока и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стремиться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её выполнить;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работать в группе: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самостоятельно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изучить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материал о Великобритании,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подготовить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lastRenderedPageBreak/>
              <w:t>сообщения с показом местоположения страны</w:t>
            </w:r>
            <w:r w:rsidR="00DE5497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и её столицы на политической карте Европы;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выступать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одному из представителей группы</w:t>
            </w:r>
            <w:r w:rsidR="00DE5497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или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распределять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материал на несколько </w:t>
            </w:r>
            <w:proofErr w:type="spellStart"/>
            <w:r w:rsidRPr="003E73FF">
              <w:rPr>
                <w:rFonts w:eastAsia="Calibri" w:cs="Times New Roman"/>
                <w:kern w:val="0"/>
                <w:lang w:eastAsia="ru-RU" w:bidi="ar-SA"/>
              </w:rPr>
              <w:t>сооб</w:t>
            </w:r>
            <w:proofErr w:type="spellEnd"/>
            <w:r w:rsidRPr="003E73FF">
              <w:rPr>
                <w:rFonts w:eastAsia="Calibri" w:cs="Times New Roman"/>
                <w:kern w:val="0"/>
                <w:lang w:eastAsia="ru-RU" w:bidi="ar-SA"/>
              </w:rPr>
              <w:t>-</w:t>
            </w:r>
          </w:p>
          <w:p w:rsidR="004712F2" w:rsidRPr="00DE5497" w:rsidRDefault="004712F2" w:rsidP="00DE5497">
            <w:pPr>
              <w:pStyle w:val="ac"/>
              <w:ind w:left="0"/>
              <w:jc w:val="both"/>
              <w:rPr>
                <w:rFonts w:eastAsia="Calibri" w:cs="Times New Roman"/>
                <w:kern w:val="0"/>
                <w:szCs w:val="24"/>
                <w:lang w:eastAsia="ru-RU" w:bidi="ar-SA"/>
              </w:rPr>
            </w:pPr>
            <w:proofErr w:type="spellStart"/>
            <w:r w:rsidRPr="003E73FF">
              <w:rPr>
                <w:rFonts w:eastAsia="Calibri" w:cs="Times New Roman"/>
                <w:kern w:val="0"/>
                <w:szCs w:val="24"/>
                <w:lang w:eastAsia="ru-RU" w:bidi="ar-SA"/>
              </w:rPr>
              <w:t>щений</w:t>
            </w:r>
            <w:proofErr w:type="spellEnd"/>
            <w:r w:rsidRPr="003E73FF">
              <w:rPr>
                <w:rFonts w:eastAsia="Calibri" w:cs="Times New Roman"/>
                <w:kern w:val="0"/>
                <w:szCs w:val="24"/>
                <w:lang w:eastAsia="ru-RU" w:bidi="ar-SA"/>
              </w:rPr>
              <w:t>;</w:t>
            </w:r>
            <w:r w:rsidR="00DE5497">
              <w:rPr>
                <w:rFonts w:eastAsia="Calibri" w:cs="Times New Roman"/>
                <w:kern w:val="0"/>
                <w:szCs w:val="24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описывать </w:t>
            </w:r>
            <w:r w:rsidR="00DE5497">
              <w:rPr>
                <w:rFonts w:eastAsia="Calibri" w:cs="Times New Roman"/>
                <w:kern w:val="0"/>
                <w:lang w:eastAsia="ru-RU" w:bidi="ar-SA"/>
              </w:rPr>
              <w:t>достопримечательности Вели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кобритании по фотографиям;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составлять вопросы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для викторины о Великобритании;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выполнять задания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из электронного приложения к учебнику;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>— в дополнительной литературе и Интернет</w:t>
            </w:r>
            <w:r w:rsidR="00DE5497">
              <w:rPr>
                <w:rFonts w:eastAsia="Calibri" w:cs="Times New Roman"/>
                <w:kern w:val="0"/>
                <w:lang w:eastAsia="ru-RU" w:bidi="ar-SA"/>
              </w:rPr>
              <w:t xml:space="preserve">е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найти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интересные факты о Великобритании;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формулировать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выводы из изученного</w:t>
            </w:r>
            <w:r w:rsidR="00DE5497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материала,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отвечать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на итоговые вопросы и</w:t>
            </w:r>
          </w:p>
          <w:p w:rsidR="004712F2" w:rsidRPr="003E73FF" w:rsidRDefault="004712F2" w:rsidP="004712F2">
            <w:pPr>
              <w:pStyle w:val="ac"/>
              <w:ind w:left="0"/>
              <w:jc w:val="both"/>
              <w:rPr>
                <w:rFonts w:eastAsia="Times New Roman" w:cs="Times New Roman"/>
                <w:szCs w:val="24"/>
              </w:rPr>
            </w:pPr>
            <w:r w:rsidRPr="003E73FF">
              <w:rPr>
                <w:rFonts w:eastAsia="Calibri" w:cs="Times New Roman"/>
                <w:b/>
                <w:bCs/>
                <w:kern w:val="0"/>
                <w:szCs w:val="24"/>
                <w:lang w:eastAsia="ru-RU" w:bidi="ar-SA"/>
              </w:rPr>
              <w:t xml:space="preserve">оценивать </w:t>
            </w:r>
            <w:r w:rsidRPr="003E73FF">
              <w:rPr>
                <w:rFonts w:eastAsia="Calibri" w:cs="Times New Roman"/>
                <w:kern w:val="0"/>
                <w:szCs w:val="24"/>
                <w:lang w:eastAsia="ru-RU" w:bidi="ar-SA"/>
              </w:rPr>
              <w:t>достижения на уроке</w:t>
            </w:r>
          </w:p>
        </w:tc>
        <w:tc>
          <w:tcPr>
            <w:tcW w:w="851" w:type="dxa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4712F2" w:rsidRPr="000907A4" w:rsidTr="0026519C">
        <w:trPr>
          <w:trHeight w:val="65"/>
        </w:trPr>
        <w:tc>
          <w:tcPr>
            <w:tcW w:w="540" w:type="dxa"/>
            <w:gridSpan w:val="2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62</w:t>
            </w:r>
          </w:p>
        </w:tc>
        <w:tc>
          <w:tcPr>
            <w:tcW w:w="2545" w:type="dxa"/>
            <w:gridSpan w:val="2"/>
          </w:tcPr>
          <w:p w:rsidR="004712F2" w:rsidRPr="000907A4" w:rsidRDefault="004712F2" w:rsidP="004712F2">
            <w:pPr>
              <w:rPr>
                <w:rFonts w:cs="Times New Roman"/>
              </w:rPr>
            </w:pPr>
            <w:r w:rsidRPr="000907A4">
              <w:rPr>
                <w:rFonts w:cs="Times New Roman"/>
              </w:rPr>
              <w:t>На юге Европы.</w:t>
            </w:r>
          </w:p>
        </w:tc>
        <w:tc>
          <w:tcPr>
            <w:tcW w:w="10206" w:type="dxa"/>
          </w:tcPr>
          <w:p w:rsidR="004712F2" w:rsidRPr="00DE5497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Понимать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учебную задачу урока и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стремиться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её выполнить;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работать в группе: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самостоятельно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изучить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материал о Греции и Италии,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подготовить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>сообщения с показом местоположения стран</w:t>
            </w:r>
            <w:r w:rsidR="00DE5497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и их столиц на политической карте Европы;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выступать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одному из представителей группы</w:t>
            </w:r>
            <w:r w:rsidR="00DE5497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или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распределять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материал на несколько </w:t>
            </w:r>
            <w:proofErr w:type="spellStart"/>
            <w:r w:rsidRPr="003E73FF">
              <w:rPr>
                <w:rFonts w:eastAsia="Calibri" w:cs="Times New Roman"/>
                <w:kern w:val="0"/>
                <w:lang w:eastAsia="ru-RU" w:bidi="ar-SA"/>
              </w:rPr>
              <w:t>сооб</w:t>
            </w:r>
            <w:proofErr w:type="spellEnd"/>
            <w:r w:rsidRPr="003E73FF">
              <w:rPr>
                <w:rFonts w:eastAsia="Calibri" w:cs="Times New Roman"/>
                <w:kern w:val="0"/>
                <w:lang w:eastAsia="ru-RU" w:bidi="ar-SA"/>
              </w:rPr>
              <w:t>-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proofErr w:type="spellStart"/>
            <w:r w:rsidRPr="003E73FF">
              <w:rPr>
                <w:rFonts w:eastAsia="Calibri" w:cs="Times New Roman"/>
                <w:kern w:val="0"/>
                <w:lang w:eastAsia="ru-RU" w:bidi="ar-SA"/>
              </w:rPr>
              <w:t>щений</w:t>
            </w:r>
            <w:proofErr w:type="spellEnd"/>
            <w:r w:rsidRPr="003E73FF">
              <w:rPr>
                <w:rFonts w:eastAsia="Calibri" w:cs="Times New Roman"/>
                <w:kern w:val="0"/>
                <w:lang w:eastAsia="ru-RU" w:bidi="ar-SA"/>
              </w:rPr>
              <w:t>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составлять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вопросы к викторине по Греции и Италии;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описывать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достопримечательности Греции</w:t>
            </w:r>
            <w:r w:rsidR="00DE5497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и Италии по фотографиям;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выполнять задания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электронного приложения к учебнику;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>— используя дополнительную литературу,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находить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интересные </w:t>
            </w:r>
            <w:proofErr w:type="gramStart"/>
            <w:r w:rsidRPr="003E73FF">
              <w:rPr>
                <w:rFonts w:eastAsia="Calibri" w:cs="Times New Roman"/>
                <w:kern w:val="0"/>
                <w:lang w:eastAsia="ru-RU" w:bidi="ar-SA"/>
              </w:rPr>
              <w:t>факты об</w:t>
            </w:r>
            <w:proofErr w:type="gramEnd"/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 изучаемых странах;</w:t>
            </w:r>
          </w:p>
          <w:p w:rsidR="00AF00B0" w:rsidRPr="00DE5497" w:rsidRDefault="004712F2" w:rsidP="00DE5497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формулировать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выводы из изученного материала,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отвечать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на итоговые вопросы и </w:t>
            </w:r>
            <w:r w:rsidR="00DE5497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оце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нивать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достижения на уроке</w:t>
            </w:r>
          </w:p>
        </w:tc>
        <w:tc>
          <w:tcPr>
            <w:tcW w:w="851" w:type="dxa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4712F2" w:rsidRPr="000907A4" w:rsidTr="0026519C">
        <w:trPr>
          <w:trHeight w:val="65"/>
        </w:trPr>
        <w:tc>
          <w:tcPr>
            <w:tcW w:w="540" w:type="dxa"/>
            <w:gridSpan w:val="2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  <w:r w:rsidRPr="000907A4">
              <w:rPr>
                <w:rFonts w:cs="Times New Roman"/>
              </w:rPr>
              <w:t>6</w:t>
            </w:r>
            <w:bookmarkStart w:id="0" w:name="_GoBack"/>
            <w:bookmarkEnd w:id="0"/>
            <w:r>
              <w:rPr>
                <w:rFonts w:cs="Times New Roman"/>
              </w:rPr>
              <w:t>3</w:t>
            </w:r>
          </w:p>
        </w:tc>
        <w:tc>
          <w:tcPr>
            <w:tcW w:w="2545" w:type="dxa"/>
            <w:gridSpan w:val="2"/>
          </w:tcPr>
          <w:p w:rsidR="004712F2" w:rsidRPr="000907A4" w:rsidRDefault="004712F2" w:rsidP="004712F2">
            <w:pPr>
              <w:rPr>
                <w:rFonts w:cs="Times New Roman"/>
              </w:rPr>
            </w:pPr>
            <w:r w:rsidRPr="000907A4">
              <w:rPr>
                <w:rFonts w:cs="Times New Roman"/>
              </w:rPr>
              <w:t>По  знаменитым местам Мира.</w:t>
            </w:r>
          </w:p>
        </w:tc>
        <w:tc>
          <w:tcPr>
            <w:tcW w:w="10206" w:type="dxa"/>
          </w:tcPr>
          <w:p w:rsidR="004712F2" w:rsidRPr="0046162B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Понимать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учебную задачу урока и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стремиться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её выполнить;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соотносить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памятники архитектуры и искусства с той страной, в которой они находятся;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обсуждать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цели международного туризма;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работать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 картой;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описывать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по фотографиям изучаемые достопримечательности;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находить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в дополнительной литературе и</w:t>
            </w:r>
            <w:r w:rsidR="0046162B"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Интернете материал о достопримечательностях</w:t>
            </w:r>
          </w:p>
          <w:p w:rsidR="004712F2" w:rsidRPr="003E73FF" w:rsidRDefault="004712F2" w:rsidP="004712F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разных стран,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готовить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сообщения;</w:t>
            </w:r>
          </w:p>
          <w:p w:rsidR="004712F2" w:rsidRDefault="004712F2" w:rsidP="0046162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формулировать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выводы из изученного материала,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отвечать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на итоговые вопросы и </w:t>
            </w:r>
            <w:r w:rsidR="0046162B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>оце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нивать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достижения на уроке</w:t>
            </w:r>
          </w:p>
          <w:p w:rsidR="00AF00B0" w:rsidRPr="0046162B" w:rsidRDefault="00AF00B0" w:rsidP="0046162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</w:p>
        </w:tc>
        <w:tc>
          <w:tcPr>
            <w:tcW w:w="851" w:type="dxa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4712F2" w:rsidRPr="000907A4" w:rsidTr="0026519C">
        <w:trPr>
          <w:trHeight w:val="599"/>
        </w:trPr>
        <w:tc>
          <w:tcPr>
            <w:tcW w:w="540" w:type="dxa"/>
            <w:gridSpan w:val="2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64</w:t>
            </w:r>
          </w:p>
        </w:tc>
        <w:tc>
          <w:tcPr>
            <w:tcW w:w="2545" w:type="dxa"/>
            <w:gridSpan w:val="2"/>
          </w:tcPr>
          <w:p w:rsidR="004712F2" w:rsidRPr="00F057E1" w:rsidRDefault="00FB4B4E" w:rsidP="004712F2">
            <w:pPr>
              <w:rPr>
                <w:rFonts w:cs="Times New Roman"/>
                <w:b/>
              </w:rPr>
            </w:pPr>
            <w:r w:rsidRPr="008803DE">
              <w:rPr>
                <w:rFonts w:cs="Times New Roman"/>
              </w:rPr>
              <w:t>Проверим себя  и оценим свои достижения  «Путешествие по городам и странам».</w:t>
            </w:r>
            <w:r>
              <w:rPr>
                <w:rFonts w:cs="Times New Roman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Учб.</w:t>
            </w:r>
            <w:r w:rsidRPr="004D4A0E">
              <w:rPr>
                <w:rFonts w:cs="Times New Roman"/>
                <w:sz w:val="20"/>
                <w:szCs w:val="20"/>
              </w:rPr>
              <w:t>2ч. Стр.164-170</w:t>
            </w:r>
          </w:p>
        </w:tc>
        <w:tc>
          <w:tcPr>
            <w:tcW w:w="10206" w:type="dxa"/>
          </w:tcPr>
          <w:p w:rsidR="00FB4B4E" w:rsidRPr="003E73FF" w:rsidRDefault="00FB4B4E" w:rsidP="00FB4B4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Выполнять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тесты с выбором ответа;</w:t>
            </w:r>
          </w:p>
          <w:p w:rsidR="00FB4B4E" w:rsidRPr="003E73FF" w:rsidRDefault="00FB4B4E" w:rsidP="00FB4B4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оценивать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правильность/неправильность</w:t>
            </w:r>
          </w:p>
          <w:p w:rsidR="00FB4B4E" w:rsidRPr="003E73FF" w:rsidRDefault="00FB4B4E" w:rsidP="00FB4B4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>предложенных ответов;</w:t>
            </w:r>
          </w:p>
          <w:p w:rsidR="00FB4B4E" w:rsidRPr="003E73FF" w:rsidRDefault="00FB4B4E" w:rsidP="00FB4B4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адекватно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оценивать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свои знания в </w:t>
            </w:r>
            <w:proofErr w:type="spellStart"/>
            <w:r w:rsidRPr="003E73FF">
              <w:rPr>
                <w:rFonts w:eastAsia="Calibri" w:cs="Times New Roman"/>
                <w:kern w:val="0"/>
                <w:lang w:eastAsia="ru-RU" w:bidi="ar-SA"/>
              </w:rPr>
              <w:t>соот</w:t>
            </w:r>
            <w:proofErr w:type="spellEnd"/>
            <w:r w:rsidRPr="003E73FF">
              <w:rPr>
                <w:rFonts w:eastAsia="Calibri" w:cs="Times New Roman"/>
                <w:kern w:val="0"/>
                <w:lang w:eastAsia="ru-RU" w:bidi="ar-SA"/>
              </w:rPr>
              <w:t>-</w:t>
            </w:r>
          </w:p>
          <w:p w:rsidR="004712F2" w:rsidRPr="003E73FF" w:rsidRDefault="00FB4B4E" w:rsidP="00FB4B4E">
            <w:pPr>
              <w:pStyle w:val="ac"/>
              <w:ind w:left="0"/>
              <w:jc w:val="both"/>
              <w:rPr>
                <w:rFonts w:eastAsia="Times New Roman" w:cs="Times New Roman"/>
                <w:szCs w:val="24"/>
              </w:rPr>
            </w:pPr>
            <w:proofErr w:type="spellStart"/>
            <w:r w:rsidRPr="003E73FF">
              <w:rPr>
                <w:rFonts w:eastAsia="Calibri" w:cs="Times New Roman"/>
                <w:kern w:val="0"/>
                <w:szCs w:val="24"/>
                <w:lang w:eastAsia="ru-RU" w:bidi="ar-SA"/>
              </w:rPr>
              <w:t>ветствии</w:t>
            </w:r>
            <w:proofErr w:type="spellEnd"/>
            <w:r w:rsidRPr="003E73FF">
              <w:rPr>
                <w:rFonts w:eastAsia="Calibri" w:cs="Times New Roman"/>
                <w:kern w:val="0"/>
                <w:szCs w:val="24"/>
                <w:lang w:eastAsia="ru-RU" w:bidi="ar-SA"/>
              </w:rPr>
              <w:t xml:space="preserve"> с набранными баллами</w:t>
            </w:r>
          </w:p>
        </w:tc>
        <w:tc>
          <w:tcPr>
            <w:tcW w:w="851" w:type="dxa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4712F2" w:rsidRPr="000907A4" w:rsidTr="0026519C">
        <w:trPr>
          <w:trHeight w:val="603"/>
        </w:trPr>
        <w:tc>
          <w:tcPr>
            <w:tcW w:w="540" w:type="dxa"/>
            <w:gridSpan w:val="2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65</w:t>
            </w:r>
          </w:p>
        </w:tc>
        <w:tc>
          <w:tcPr>
            <w:tcW w:w="2545" w:type="dxa"/>
            <w:gridSpan w:val="2"/>
          </w:tcPr>
          <w:p w:rsidR="00FB4B4E" w:rsidRDefault="00FB4B4E" w:rsidP="00FB4B4E">
            <w:pPr>
              <w:rPr>
                <w:rFonts w:cs="Times New Roman"/>
                <w:b/>
              </w:rPr>
            </w:pPr>
            <w:r w:rsidRPr="00121CC3">
              <w:rPr>
                <w:rFonts w:cs="Times New Roman"/>
                <w:b/>
              </w:rPr>
              <w:t xml:space="preserve">Промежуточная аттестация. </w:t>
            </w:r>
          </w:p>
          <w:p w:rsidR="00FB4B4E" w:rsidRDefault="00FB4B4E" w:rsidP="00FB4B4E">
            <w:pPr>
              <w:rPr>
                <w:rFonts w:cs="Times New Roman"/>
                <w:b/>
              </w:rPr>
            </w:pPr>
            <w:r w:rsidRPr="00F057E1">
              <w:rPr>
                <w:rFonts w:cs="Times New Roman"/>
                <w:b/>
              </w:rPr>
              <w:lastRenderedPageBreak/>
              <w:t>Контрольный тест.</w:t>
            </w:r>
            <w:r>
              <w:rPr>
                <w:rFonts w:cs="Times New Roman"/>
                <w:b/>
              </w:rPr>
              <w:t xml:space="preserve"> </w:t>
            </w:r>
          </w:p>
          <w:p w:rsidR="004712F2" w:rsidRPr="00B715B3" w:rsidRDefault="00FB4B4E" w:rsidP="00FB4B4E">
            <w:pPr>
              <w:rPr>
                <w:rFonts w:cs="Times New Roman"/>
                <w:sz w:val="20"/>
                <w:szCs w:val="20"/>
              </w:rPr>
            </w:pPr>
            <w:r w:rsidRPr="004D4A0E">
              <w:rPr>
                <w:rFonts w:cs="Times New Roman"/>
                <w:sz w:val="20"/>
                <w:szCs w:val="20"/>
              </w:rPr>
              <w:t xml:space="preserve">( </w:t>
            </w:r>
            <w:r>
              <w:rPr>
                <w:rFonts w:cs="Times New Roman"/>
                <w:sz w:val="20"/>
                <w:szCs w:val="20"/>
              </w:rPr>
              <w:t>КИМ стр. 88-91)</w:t>
            </w:r>
          </w:p>
        </w:tc>
        <w:tc>
          <w:tcPr>
            <w:tcW w:w="10206" w:type="dxa"/>
          </w:tcPr>
          <w:p w:rsidR="004712F2" w:rsidRPr="003E73FF" w:rsidRDefault="004712F2" w:rsidP="004712F2">
            <w:pPr>
              <w:pStyle w:val="ac"/>
              <w:ind w:left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4712F2" w:rsidRPr="000907A4" w:rsidRDefault="004712F2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FC332E" w:rsidRPr="000907A4" w:rsidTr="0026519C">
        <w:trPr>
          <w:trHeight w:val="65"/>
        </w:trPr>
        <w:tc>
          <w:tcPr>
            <w:tcW w:w="540" w:type="dxa"/>
            <w:gridSpan w:val="2"/>
          </w:tcPr>
          <w:p w:rsidR="00FC332E" w:rsidRPr="000907A4" w:rsidRDefault="00FC332E" w:rsidP="004712F2">
            <w:pPr>
              <w:ind w:left="-142" w:right="-10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66</w:t>
            </w:r>
          </w:p>
        </w:tc>
        <w:tc>
          <w:tcPr>
            <w:tcW w:w="2545" w:type="dxa"/>
            <w:gridSpan w:val="2"/>
          </w:tcPr>
          <w:p w:rsidR="00FC332E" w:rsidRPr="000907A4" w:rsidRDefault="00FC332E" w:rsidP="00FC332E">
            <w:pPr>
              <w:rPr>
                <w:rFonts w:cs="Times New Roman"/>
              </w:rPr>
            </w:pPr>
            <w:r w:rsidRPr="000907A4">
              <w:rPr>
                <w:rFonts w:cs="Times New Roman"/>
              </w:rPr>
              <w:t>Презе</w:t>
            </w:r>
            <w:r>
              <w:rPr>
                <w:rFonts w:cs="Times New Roman"/>
              </w:rPr>
              <w:t>нтация проектов</w:t>
            </w:r>
            <w:r w:rsidRPr="000907A4">
              <w:rPr>
                <w:rFonts w:cs="Times New Roman"/>
              </w:rPr>
              <w:t xml:space="preserve">  </w:t>
            </w:r>
            <w:r>
              <w:rPr>
                <w:rFonts w:cs="Times New Roman"/>
              </w:rPr>
              <w:t>«Кто нас защища</w:t>
            </w:r>
            <w:r w:rsidRPr="000907A4">
              <w:rPr>
                <w:rFonts w:cs="Times New Roman"/>
              </w:rPr>
              <w:t>ет»</w:t>
            </w:r>
            <w:r>
              <w:rPr>
                <w:rFonts w:cs="Times New Roman"/>
              </w:rPr>
              <w:t xml:space="preserve">, </w:t>
            </w:r>
            <w:r w:rsidRPr="000907A4">
              <w:rPr>
                <w:rFonts w:cs="Times New Roman"/>
                <w:i/>
              </w:rPr>
              <w:t>Проектная деятельность</w:t>
            </w:r>
          </w:p>
        </w:tc>
        <w:tc>
          <w:tcPr>
            <w:tcW w:w="10206" w:type="dxa"/>
            <w:vMerge w:val="restart"/>
          </w:tcPr>
          <w:p w:rsidR="00AF00B0" w:rsidRPr="003E73FF" w:rsidRDefault="00FC332E" w:rsidP="00AF00B0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="00AF00B0"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 Выступать </w:t>
            </w:r>
            <w:r w:rsidR="00AF00B0" w:rsidRPr="003E73FF">
              <w:rPr>
                <w:rFonts w:eastAsia="Calibri" w:cs="Times New Roman"/>
                <w:kern w:val="0"/>
                <w:lang w:eastAsia="ru-RU" w:bidi="ar-SA"/>
              </w:rPr>
              <w:t xml:space="preserve">с подготовленными сообщениями, иллюстрировать их наглядными </w:t>
            </w:r>
            <w:proofErr w:type="spellStart"/>
            <w:r w:rsidR="00AF00B0" w:rsidRPr="003E73FF">
              <w:rPr>
                <w:rFonts w:eastAsia="Calibri" w:cs="Times New Roman"/>
                <w:kern w:val="0"/>
                <w:lang w:eastAsia="ru-RU" w:bidi="ar-SA"/>
              </w:rPr>
              <w:t>материа</w:t>
            </w:r>
            <w:proofErr w:type="spellEnd"/>
            <w:r w:rsidR="00AF00B0" w:rsidRPr="003E73FF">
              <w:rPr>
                <w:rFonts w:eastAsia="Calibri" w:cs="Times New Roman"/>
                <w:kern w:val="0"/>
                <w:lang w:eastAsia="ru-RU" w:bidi="ar-SA"/>
              </w:rPr>
              <w:t>-</w:t>
            </w:r>
          </w:p>
          <w:p w:rsidR="00AF00B0" w:rsidRPr="003E73FF" w:rsidRDefault="00AF00B0" w:rsidP="00AF00B0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proofErr w:type="spellStart"/>
            <w:r w:rsidRPr="003E73FF">
              <w:rPr>
                <w:rFonts w:eastAsia="Calibri" w:cs="Times New Roman"/>
                <w:kern w:val="0"/>
                <w:lang w:eastAsia="ru-RU" w:bidi="ar-SA"/>
              </w:rPr>
              <w:t>лами</w:t>
            </w:r>
            <w:proofErr w:type="spellEnd"/>
            <w:r w:rsidRPr="003E73FF">
              <w:rPr>
                <w:rFonts w:eastAsia="Calibri" w:cs="Times New Roman"/>
                <w:kern w:val="0"/>
                <w:lang w:eastAsia="ru-RU" w:bidi="ar-SA"/>
              </w:rPr>
              <w:t>;</w:t>
            </w:r>
          </w:p>
          <w:p w:rsidR="00AF00B0" w:rsidRPr="003E73FF" w:rsidRDefault="00AF00B0" w:rsidP="00AF00B0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обсуждать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выступления учащихся;</w:t>
            </w:r>
          </w:p>
          <w:p w:rsidR="00FC332E" w:rsidRDefault="00AF00B0" w:rsidP="00AF00B0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оценивать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свои достижения и достижения</w:t>
            </w:r>
            <w:r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других учащихся</w:t>
            </w:r>
            <w:r>
              <w:rPr>
                <w:rFonts w:eastAsia="Calibri" w:cs="Times New Roman"/>
                <w:kern w:val="0"/>
                <w:lang w:eastAsia="ru-RU" w:bidi="ar-SA"/>
              </w:rPr>
              <w:t>.</w:t>
            </w:r>
          </w:p>
          <w:p w:rsidR="00AF00B0" w:rsidRDefault="00AF00B0" w:rsidP="00AF00B0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kern w:val="0"/>
                <w:lang w:eastAsia="ru-RU" w:bidi="ar-SA"/>
              </w:rPr>
            </w:pPr>
          </w:p>
          <w:p w:rsidR="00AF00B0" w:rsidRPr="003E73FF" w:rsidRDefault="00AF00B0" w:rsidP="00AF00B0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Выступать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с подготовленными сообщениями, иллюстрировать их наглядными </w:t>
            </w:r>
            <w:proofErr w:type="spellStart"/>
            <w:r w:rsidRPr="003E73FF">
              <w:rPr>
                <w:rFonts w:eastAsia="Calibri" w:cs="Times New Roman"/>
                <w:kern w:val="0"/>
                <w:lang w:eastAsia="ru-RU" w:bidi="ar-SA"/>
              </w:rPr>
              <w:t>материа</w:t>
            </w:r>
            <w:proofErr w:type="spellEnd"/>
            <w:r w:rsidRPr="003E73FF">
              <w:rPr>
                <w:rFonts w:eastAsia="Calibri" w:cs="Times New Roman"/>
                <w:kern w:val="0"/>
                <w:lang w:eastAsia="ru-RU" w:bidi="ar-SA"/>
              </w:rPr>
              <w:t>-</w:t>
            </w:r>
          </w:p>
          <w:p w:rsidR="00AF00B0" w:rsidRPr="003E73FF" w:rsidRDefault="00AF00B0" w:rsidP="00AF00B0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proofErr w:type="spellStart"/>
            <w:r w:rsidRPr="003E73FF">
              <w:rPr>
                <w:rFonts w:eastAsia="Calibri" w:cs="Times New Roman"/>
                <w:kern w:val="0"/>
                <w:lang w:eastAsia="ru-RU" w:bidi="ar-SA"/>
              </w:rPr>
              <w:t>лами</w:t>
            </w:r>
            <w:proofErr w:type="spellEnd"/>
            <w:r w:rsidRPr="003E73FF">
              <w:rPr>
                <w:rFonts w:eastAsia="Calibri" w:cs="Times New Roman"/>
                <w:kern w:val="0"/>
                <w:lang w:eastAsia="ru-RU" w:bidi="ar-SA"/>
              </w:rPr>
              <w:t>;</w:t>
            </w:r>
          </w:p>
          <w:p w:rsidR="00AF00B0" w:rsidRPr="003E73FF" w:rsidRDefault="00AF00B0" w:rsidP="00AF00B0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обсуждать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выступления учащихся;</w:t>
            </w:r>
          </w:p>
          <w:p w:rsidR="00AF00B0" w:rsidRPr="00AF00B0" w:rsidRDefault="00AF00B0" w:rsidP="00AF00B0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 w:cs="Times New Roman"/>
                <w:kern w:val="0"/>
                <w:lang w:eastAsia="ru-RU" w:bidi="ar-SA"/>
              </w:rPr>
            </w:pPr>
            <w:r w:rsidRPr="003E73FF">
              <w:rPr>
                <w:rFonts w:eastAsia="Calibri" w:cs="Times New Roman"/>
                <w:kern w:val="0"/>
                <w:lang w:eastAsia="ru-RU" w:bidi="ar-SA"/>
              </w:rPr>
              <w:t xml:space="preserve">— </w:t>
            </w:r>
            <w:r w:rsidRPr="003E73FF">
              <w:rPr>
                <w:rFonts w:eastAsia="Calibri" w:cs="Times New Roman"/>
                <w:b/>
                <w:bCs/>
                <w:kern w:val="0"/>
                <w:lang w:eastAsia="ru-RU" w:bidi="ar-SA"/>
              </w:rPr>
              <w:t xml:space="preserve">оценивать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свои достижения и достижения</w:t>
            </w:r>
            <w:r>
              <w:rPr>
                <w:rFonts w:eastAsia="Calibri" w:cs="Times New Roman"/>
                <w:kern w:val="0"/>
                <w:lang w:eastAsia="ru-RU" w:bidi="ar-SA"/>
              </w:rPr>
              <w:t xml:space="preserve"> </w:t>
            </w:r>
            <w:r w:rsidRPr="003E73FF">
              <w:rPr>
                <w:rFonts w:eastAsia="Calibri" w:cs="Times New Roman"/>
                <w:kern w:val="0"/>
                <w:lang w:eastAsia="ru-RU" w:bidi="ar-SA"/>
              </w:rPr>
              <w:t>других учащихся</w:t>
            </w:r>
          </w:p>
        </w:tc>
        <w:tc>
          <w:tcPr>
            <w:tcW w:w="851" w:type="dxa"/>
          </w:tcPr>
          <w:p w:rsidR="00FC332E" w:rsidRPr="000907A4" w:rsidRDefault="00FC332E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FC332E" w:rsidRPr="000907A4" w:rsidRDefault="00FC332E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FC332E" w:rsidRPr="000907A4" w:rsidTr="0046162B">
        <w:trPr>
          <w:trHeight w:val="519"/>
        </w:trPr>
        <w:tc>
          <w:tcPr>
            <w:tcW w:w="540" w:type="dxa"/>
            <w:gridSpan w:val="2"/>
            <w:tcBorders>
              <w:top w:val="nil"/>
              <w:bottom w:val="single" w:sz="4" w:space="0" w:color="auto"/>
            </w:tcBorders>
          </w:tcPr>
          <w:p w:rsidR="00FC332E" w:rsidRPr="000907A4" w:rsidRDefault="00FC332E" w:rsidP="004712F2">
            <w:pPr>
              <w:ind w:left="-142" w:right="-10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67</w:t>
            </w:r>
          </w:p>
        </w:tc>
        <w:tc>
          <w:tcPr>
            <w:tcW w:w="2545" w:type="dxa"/>
            <w:gridSpan w:val="2"/>
            <w:tcBorders>
              <w:top w:val="nil"/>
              <w:bottom w:val="single" w:sz="4" w:space="0" w:color="auto"/>
            </w:tcBorders>
          </w:tcPr>
          <w:p w:rsidR="00FC332E" w:rsidRPr="000907A4" w:rsidRDefault="00FC332E" w:rsidP="004712F2">
            <w:pPr>
              <w:rPr>
                <w:rFonts w:cs="Times New Roman"/>
              </w:rPr>
            </w:pPr>
            <w:r w:rsidRPr="000907A4">
              <w:rPr>
                <w:rFonts w:cs="Times New Roman"/>
              </w:rPr>
              <w:t>Презе</w:t>
            </w:r>
            <w:r>
              <w:rPr>
                <w:rFonts w:cs="Times New Roman"/>
              </w:rPr>
              <w:t>нтация проектов</w:t>
            </w:r>
            <w:r w:rsidRPr="000907A4">
              <w:rPr>
                <w:rFonts w:cs="Times New Roman"/>
              </w:rPr>
              <w:t xml:space="preserve"> «Экономика родного края»</w:t>
            </w:r>
          </w:p>
        </w:tc>
        <w:tc>
          <w:tcPr>
            <w:tcW w:w="10206" w:type="dxa"/>
            <w:vMerge/>
          </w:tcPr>
          <w:p w:rsidR="00FC332E" w:rsidRPr="000907A4" w:rsidRDefault="00FC332E" w:rsidP="004712F2">
            <w:pPr>
              <w:pStyle w:val="ac"/>
              <w:ind w:left="0"/>
              <w:jc w:val="both"/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C332E" w:rsidRPr="000907A4" w:rsidRDefault="00FC332E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FC332E" w:rsidRPr="000907A4" w:rsidRDefault="00FC332E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  <w:tr w:rsidR="00AF00B0" w:rsidRPr="000907A4" w:rsidTr="001774F1">
        <w:trPr>
          <w:trHeight w:val="848"/>
        </w:trPr>
        <w:tc>
          <w:tcPr>
            <w:tcW w:w="540" w:type="dxa"/>
            <w:gridSpan w:val="2"/>
            <w:tcBorders>
              <w:top w:val="single" w:sz="4" w:space="0" w:color="auto"/>
            </w:tcBorders>
          </w:tcPr>
          <w:p w:rsidR="00AF00B0" w:rsidRDefault="00AF00B0" w:rsidP="0046162B">
            <w:pPr>
              <w:ind w:left="-142" w:right="-10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68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</w:tcBorders>
          </w:tcPr>
          <w:p w:rsidR="00AF00B0" w:rsidRPr="000907A4" w:rsidRDefault="00AF00B0" w:rsidP="004712F2">
            <w:pPr>
              <w:rPr>
                <w:rFonts w:cs="Times New Roman"/>
              </w:rPr>
            </w:pPr>
            <w:r w:rsidRPr="000907A4">
              <w:rPr>
                <w:rFonts w:cs="Times New Roman"/>
              </w:rPr>
              <w:t>Презе</w:t>
            </w:r>
            <w:r>
              <w:rPr>
                <w:rFonts w:cs="Times New Roman"/>
              </w:rPr>
              <w:t>нтация проектов</w:t>
            </w:r>
            <w:r w:rsidRPr="000907A4">
              <w:rPr>
                <w:rFonts w:cs="Times New Roman"/>
              </w:rPr>
              <w:t xml:space="preserve">  </w:t>
            </w:r>
            <w:r>
              <w:rPr>
                <w:rFonts w:cs="Times New Roman"/>
              </w:rPr>
              <w:t>«Музей путе</w:t>
            </w:r>
            <w:r w:rsidRPr="000907A4">
              <w:rPr>
                <w:rFonts w:cs="Times New Roman"/>
              </w:rPr>
              <w:t>шествий</w:t>
            </w:r>
            <w:r>
              <w:rPr>
                <w:rFonts w:cs="Times New Roman"/>
                <w:b/>
                <w:color w:val="FF0000"/>
              </w:rPr>
              <w:t>.</w:t>
            </w:r>
          </w:p>
        </w:tc>
        <w:tc>
          <w:tcPr>
            <w:tcW w:w="10206" w:type="dxa"/>
            <w:vMerge/>
          </w:tcPr>
          <w:p w:rsidR="00AF00B0" w:rsidRPr="000907A4" w:rsidRDefault="00AF00B0" w:rsidP="004712F2">
            <w:pPr>
              <w:pStyle w:val="ac"/>
              <w:ind w:left="0"/>
              <w:jc w:val="both"/>
              <w:rPr>
                <w:rFonts w:cs="Times New Roman"/>
              </w:rPr>
            </w:pPr>
          </w:p>
        </w:tc>
        <w:tc>
          <w:tcPr>
            <w:tcW w:w="851" w:type="dxa"/>
          </w:tcPr>
          <w:p w:rsidR="00AF00B0" w:rsidRDefault="00AF00B0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  <w:tc>
          <w:tcPr>
            <w:tcW w:w="851" w:type="dxa"/>
          </w:tcPr>
          <w:p w:rsidR="00AF00B0" w:rsidRPr="000907A4" w:rsidRDefault="00AF00B0" w:rsidP="004712F2">
            <w:pPr>
              <w:ind w:left="-142" w:right="-102"/>
              <w:jc w:val="center"/>
              <w:rPr>
                <w:rFonts w:cs="Times New Roman"/>
              </w:rPr>
            </w:pPr>
          </w:p>
        </w:tc>
      </w:tr>
    </w:tbl>
    <w:p w:rsidR="007D194A" w:rsidRDefault="007D194A" w:rsidP="00D65BD2"/>
    <w:sectPr w:rsidR="007D194A" w:rsidSect="004B4539">
      <w:pgSz w:w="16838" w:h="11906" w:orient="landscape"/>
      <w:pgMar w:top="568" w:right="567" w:bottom="567" w:left="1134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NewtonCSanPin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NewtonCSanPin-Regular">
    <w:altName w:val="Times New Roman"/>
    <w:charset w:val="CC"/>
    <w:family w:val="auto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17"/>
    <w:lvl w:ilvl="0">
      <w:numFmt w:val="bullet"/>
      <w:lvlText w:val="•"/>
      <w:lvlJc w:val="left"/>
      <w:pPr>
        <w:tabs>
          <w:tab w:val="num" w:pos="0"/>
        </w:tabs>
      </w:pPr>
      <w:rPr>
        <w:rFonts w:ascii="Times New Roman" w:hAnsi="Times New Roman"/>
      </w:rPr>
    </w:lvl>
  </w:abstractNum>
  <w:abstractNum w:abstractNumId="3">
    <w:nsid w:val="00000004"/>
    <w:multiLevelType w:val="singleLevel"/>
    <w:tmpl w:val="00000004"/>
    <w:name w:val="WW8Num15"/>
    <w:lvl w:ilvl="0">
      <w:numFmt w:val="bullet"/>
      <w:lvlText w:val="•"/>
      <w:lvlJc w:val="left"/>
      <w:pPr>
        <w:tabs>
          <w:tab w:val="num" w:pos="0"/>
        </w:tabs>
      </w:pPr>
      <w:rPr>
        <w:rFonts w:ascii="Times New Roman" w:hAnsi="Times New Roman"/>
      </w:rPr>
    </w:lvl>
  </w:abstractNum>
  <w:abstractNum w:abstractNumId="4">
    <w:nsid w:val="04474212"/>
    <w:multiLevelType w:val="hybridMultilevel"/>
    <w:tmpl w:val="DD326A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0B7127"/>
    <w:multiLevelType w:val="hybridMultilevel"/>
    <w:tmpl w:val="9260DE92"/>
    <w:lvl w:ilvl="0" w:tplc="5CA20CC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E73E08"/>
    <w:multiLevelType w:val="hybridMultilevel"/>
    <w:tmpl w:val="500ADF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8D0BFD"/>
    <w:multiLevelType w:val="hybridMultilevel"/>
    <w:tmpl w:val="84A4F6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CC91934"/>
    <w:multiLevelType w:val="hybridMultilevel"/>
    <w:tmpl w:val="32426C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CE508CD"/>
    <w:multiLevelType w:val="hybridMultilevel"/>
    <w:tmpl w:val="5D702FE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6486367E"/>
    <w:multiLevelType w:val="hybridMultilevel"/>
    <w:tmpl w:val="57BC2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5D09A3"/>
    <w:multiLevelType w:val="hybridMultilevel"/>
    <w:tmpl w:val="E10AE7E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78BF76EB"/>
    <w:multiLevelType w:val="hybridMultilevel"/>
    <w:tmpl w:val="D4AA35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2"/>
  </w:num>
  <w:num w:numId="6">
    <w:abstractNumId w:val="8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0"/>
  </w:num>
  <w:num w:numId="10">
    <w:abstractNumId w:val="7"/>
  </w:num>
  <w:num w:numId="11">
    <w:abstractNumId w:val="6"/>
  </w:num>
  <w:num w:numId="12">
    <w:abstractNumId w:val="9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4DFA"/>
    <w:rsid w:val="0000628A"/>
    <w:rsid w:val="00021CE8"/>
    <w:rsid w:val="00021FE8"/>
    <w:rsid w:val="00041417"/>
    <w:rsid w:val="000578ED"/>
    <w:rsid w:val="00067721"/>
    <w:rsid w:val="000716A8"/>
    <w:rsid w:val="000755F5"/>
    <w:rsid w:val="0008687A"/>
    <w:rsid w:val="000907A4"/>
    <w:rsid w:val="000956A2"/>
    <w:rsid w:val="000C7883"/>
    <w:rsid w:val="00100767"/>
    <w:rsid w:val="00115820"/>
    <w:rsid w:val="00121CC3"/>
    <w:rsid w:val="00145FFF"/>
    <w:rsid w:val="0016483A"/>
    <w:rsid w:val="00166627"/>
    <w:rsid w:val="00170144"/>
    <w:rsid w:val="00175FB4"/>
    <w:rsid w:val="001772A0"/>
    <w:rsid w:val="00182665"/>
    <w:rsid w:val="00194E93"/>
    <w:rsid w:val="001A68A2"/>
    <w:rsid w:val="001B4BD8"/>
    <w:rsid w:val="001B65E9"/>
    <w:rsid w:val="001D6E1F"/>
    <w:rsid w:val="001E319E"/>
    <w:rsid w:val="001F154E"/>
    <w:rsid w:val="00200384"/>
    <w:rsid w:val="002221E1"/>
    <w:rsid w:val="0023591D"/>
    <w:rsid w:val="00237241"/>
    <w:rsid w:val="002414E9"/>
    <w:rsid w:val="0026519C"/>
    <w:rsid w:val="002651C4"/>
    <w:rsid w:val="00266E12"/>
    <w:rsid w:val="00267CB6"/>
    <w:rsid w:val="00276BE9"/>
    <w:rsid w:val="00291B4D"/>
    <w:rsid w:val="002A120D"/>
    <w:rsid w:val="002A3E17"/>
    <w:rsid w:val="002B34BF"/>
    <w:rsid w:val="002E3179"/>
    <w:rsid w:val="002F4D65"/>
    <w:rsid w:val="00303DE9"/>
    <w:rsid w:val="003203DD"/>
    <w:rsid w:val="00321B79"/>
    <w:rsid w:val="00323D48"/>
    <w:rsid w:val="0032554F"/>
    <w:rsid w:val="00326B74"/>
    <w:rsid w:val="00335EBB"/>
    <w:rsid w:val="00341107"/>
    <w:rsid w:val="003716AE"/>
    <w:rsid w:val="00381CF2"/>
    <w:rsid w:val="003B5FF5"/>
    <w:rsid w:val="003B657F"/>
    <w:rsid w:val="003C5363"/>
    <w:rsid w:val="003D6B08"/>
    <w:rsid w:val="003E73FF"/>
    <w:rsid w:val="003F1C1C"/>
    <w:rsid w:val="003F5D5A"/>
    <w:rsid w:val="0040140D"/>
    <w:rsid w:val="00401A21"/>
    <w:rsid w:val="0042331C"/>
    <w:rsid w:val="00427B2F"/>
    <w:rsid w:val="00434C3F"/>
    <w:rsid w:val="00453B59"/>
    <w:rsid w:val="00456EEF"/>
    <w:rsid w:val="0046162B"/>
    <w:rsid w:val="004712F2"/>
    <w:rsid w:val="00496A01"/>
    <w:rsid w:val="004A7819"/>
    <w:rsid w:val="004B3A1D"/>
    <w:rsid w:val="004B4539"/>
    <w:rsid w:val="004B5250"/>
    <w:rsid w:val="004C1129"/>
    <w:rsid w:val="004C3014"/>
    <w:rsid w:val="004C507C"/>
    <w:rsid w:val="004C7BF0"/>
    <w:rsid w:val="004D4A0E"/>
    <w:rsid w:val="004E309B"/>
    <w:rsid w:val="00505944"/>
    <w:rsid w:val="005078BC"/>
    <w:rsid w:val="005166A4"/>
    <w:rsid w:val="00520803"/>
    <w:rsid w:val="00522D62"/>
    <w:rsid w:val="00526EC2"/>
    <w:rsid w:val="005308F1"/>
    <w:rsid w:val="005355FE"/>
    <w:rsid w:val="00552094"/>
    <w:rsid w:val="00567015"/>
    <w:rsid w:val="00576D22"/>
    <w:rsid w:val="0058053A"/>
    <w:rsid w:val="00586B04"/>
    <w:rsid w:val="0059222B"/>
    <w:rsid w:val="00596BC3"/>
    <w:rsid w:val="005A37D5"/>
    <w:rsid w:val="005B79B2"/>
    <w:rsid w:val="005C042F"/>
    <w:rsid w:val="005E0C7B"/>
    <w:rsid w:val="005F70B4"/>
    <w:rsid w:val="00602478"/>
    <w:rsid w:val="00603989"/>
    <w:rsid w:val="006052FD"/>
    <w:rsid w:val="00606529"/>
    <w:rsid w:val="00610745"/>
    <w:rsid w:val="00610CD4"/>
    <w:rsid w:val="006111B4"/>
    <w:rsid w:val="00614DA2"/>
    <w:rsid w:val="00627EC7"/>
    <w:rsid w:val="00630C14"/>
    <w:rsid w:val="006332F7"/>
    <w:rsid w:val="00634D4A"/>
    <w:rsid w:val="00635604"/>
    <w:rsid w:val="00640A56"/>
    <w:rsid w:val="0064265B"/>
    <w:rsid w:val="00651DBD"/>
    <w:rsid w:val="00660CEF"/>
    <w:rsid w:val="00666277"/>
    <w:rsid w:val="0067244A"/>
    <w:rsid w:val="00686016"/>
    <w:rsid w:val="00686860"/>
    <w:rsid w:val="00687043"/>
    <w:rsid w:val="006946F5"/>
    <w:rsid w:val="006974C4"/>
    <w:rsid w:val="006A6186"/>
    <w:rsid w:val="006A7B8D"/>
    <w:rsid w:val="006B6CF8"/>
    <w:rsid w:val="006C3344"/>
    <w:rsid w:val="006C78A0"/>
    <w:rsid w:val="006D2367"/>
    <w:rsid w:val="006D43E8"/>
    <w:rsid w:val="006D7622"/>
    <w:rsid w:val="006D7D83"/>
    <w:rsid w:val="006F08F9"/>
    <w:rsid w:val="006F3BA9"/>
    <w:rsid w:val="00706F19"/>
    <w:rsid w:val="00731FBE"/>
    <w:rsid w:val="00774CF1"/>
    <w:rsid w:val="007A2324"/>
    <w:rsid w:val="007A656F"/>
    <w:rsid w:val="007B2DB6"/>
    <w:rsid w:val="007B5FF3"/>
    <w:rsid w:val="007C0165"/>
    <w:rsid w:val="007C1B47"/>
    <w:rsid w:val="007D194A"/>
    <w:rsid w:val="007D2B45"/>
    <w:rsid w:val="007D313B"/>
    <w:rsid w:val="007D7533"/>
    <w:rsid w:val="007E3194"/>
    <w:rsid w:val="007F3E82"/>
    <w:rsid w:val="007F4C65"/>
    <w:rsid w:val="00814232"/>
    <w:rsid w:val="00815A8C"/>
    <w:rsid w:val="00820B94"/>
    <w:rsid w:val="008270A0"/>
    <w:rsid w:val="00834743"/>
    <w:rsid w:val="00851649"/>
    <w:rsid w:val="00876A35"/>
    <w:rsid w:val="00877EE3"/>
    <w:rsid w:val="008803DE"/>
    <w:rsid w:val="008A43DF"/>
    <w:rsid w:val="008B16E9"/>
    <w:rsid w:val="008B36E5"/>
    <w:rsid w:val="008B5DA3"/>
    <w:rsid w:val="008C3288"/>
    <w:rsid w:val="008C6E83"/>
    <w:rsid w:val="008C7046"/>
    <w:rsid w:val="008D0B27"/>
    <w:rsid w:val="008E0480"/>
    <w:rsid w:val="008F3EF7"/>
    <w:rsid w:val="008F3FFE"/>
    <w:rsid w:val="00903B39"/>
    <w:rsid w:val="009074B7"/>
    <w:rsid w:val="00907517"/>
    <w:rsid w:val="00911364"/>
    <w:rsid w:val="00923848"/>
    <w:rsid w:val="00927CBD"/>
    <w:rsid w:val="00931802"/>
    <w:rsid w:val="00940704"/>
    <w:rsid w:val="00956D2B"/>
    <w:rsid w:val="0095723D"/>
    <w:rsid w:val="00960F62"/>
    <w:rsid w:val="00962FAB"/>
    <w:rsid w:val="00963D66"/>
    <w:rsid w:val="0096622F"/>
    <w:rsid w:val="009673DB"/>
    <w:rsid w:val="00972196"/>
    <w:rsid w:val="00972673"/>
    <w:rsid w:val="00976C76"/>
    <w:rsid w:val="0098186F"/>
    <w:rsid w:val="00993F9D"/>
    <w:rsid w:val="009A69B2"/>
    <w:rsid w:val="009A74C1"/>
    <w:rsid w:val="009C138D"/>
    <w:rsid w:val="009D1B3A"/>
    <w:rsid w:val="009D413B"/>
    <w:rsid w:val="009E160D"/>
    <w:rsid w:val="009E50FB"/>
    <w:rsid w:val="00A00294"/>
    <w:rsid w:val="00A03789"/>
    <w:rsid w:val="00A10735"/>
    <w:rsid w:val="00A56113"/>
    <w:rsid w:val="00A65671"/>
    <w:rsid w:val="00A87C3B"/>
    <w:rsid w:val="00A902B0"/>
    <w:rsid w:val="00A9622D"/>
    <w:rsid w:val="00AA6FF7"/>
    <w:rsid w:val="00AB53D0"/>
    <w:rsid w:val="00AB615F"/>
    <w:rsid w:val="00AB79BC"/>
    <w:rsid w:val="00AC363C"/>
    <w:rsid w:val="00AC36EC"/>
    <w:rsid w:val="00AC6098"/>
    <w:rsid w:val="00AF00B0"/>
    <w:rsid w:val="00AF0F8E"/>
    <w:rsid w:val="00B033BD"/>
    <w:rsid w:val="00B21494"/>
    <w:rsid w:val="00B21AE7"/>
    <w:rsid w:val="00B35CAF"/>
    <w:rsid w:val="00B437F6"/>
    <w:rsid w:val="00B45680"/>
    <w:rsid w:val="00B54E8B"/>
    <w:rsid w:val="00B56F2A"/>
    <w:rsid w:val="00B61192"/>
    <w:rsid w:val="00B61F79"/>
    <w:rsid w:val="00B65509"/>
    <w:rsid w:val="00B67994"/>
    <w:rsid w:val="00B715B3"/>
    <w:rsid w:val="00B8518F"/>
    <w:rsid w:val="00B857DE"/>
    <w:rsid w:val="00B85DD1"/>
    <w:rsid w:val="00B913BF"/>
    <w:rsid w:val="00B91B15"/>
    <w:rsid w:val="00B91EDA"/>
    <w:rsid w:val="00BA6254"/>
    <w:rsid w:val="00BB14B2"/>
    <w:rsid w:val="00BC2776"/>
    <w:rsid w:val="00BC37AC"/>
    <w:rsid w:val="00BE1DE0"/>
    <w:rsid w:val="00BF0BD9"/>
    <w:rsid w:val="00BF1582"/>
    <w:rsid w:val="00BF51E0"/>
    <w:rsid w:val="00C0052D"/>
    <w:rsid w:val="00C06972"/>
    <w:rsid w:val="00C12000"/>
    <w:rsid w:val="00C35383"/>
    <w:rsid w:val="00C53C1A"/>
    <w:rsid w:val="00C64EC9"/>
    <w:rsid w:val="00C7293B"/>
    <w:rsid w:val="00C97CC4"/>
    <w:rsid w:val="00CC11EA"/>
    <w:rsid w:val="00CC502A"/>
    <w:rsid w:val="00CD3FFF"/>
    <w:rsid w:val="00CD5161"/>
    <w:rsid w:val="00CD6D89"/>
    <w:rsid w:val="00CE2BB7"/>
    <w:rsid w:val="00CE359A"/>
    <w:rsid w:val="00CE65C2"/>
    <w:rsid w:val="00D02457"/>
    <w:rsid w:val="00D0643E"/>
    <w:rsid w:val="00D119C3"/>
    <w:rsid w:val="00D13023"/>
    <w:rsid w:val="00D2080D"/>
    <w:rsid w:val="00D2794F"/>
    <w:rsid w:val="00D35991"/>
    <w:rsid w:val="00D62AA1"/>
    <w:rsid w:val="00D65BD2"/>
    <w:rsid w:val="00D84234"/>
    <w:rsid w:val="00D84941"/>
    <w:rsid w:val="00D95A8F"/>
    <w:rsid w:val="00DA24D0"/>
    <w:rsid w:val="00DA31E4"/>
    <w:rsid w:val="00DA6531"/>
    <w:rsid w:val="00DB00FB"/>
    <w:rsid w:val="00DD1A9C"/>
    <w:rsid w:val="00DE2036"/>
    <w:rsid w:val="00DE5497"/>
    <w:rsid w:val="00DE6FF4"/>
    <w:rsid w:val="00DF4056"/>
    <w:rsid w:val="00E00AA1"/>
    <w:rsid w:val="00E00C6B"/>
    <w:rsid w:val="00E13E07"/>
    <w:rsid w:val="00E15AF6"/>
    <w:rsid w:val="00E3406E"/>
    <w:rsid w:val="00E36CB5"/>
    <w:rsid w:val="00E37AE7"/>
    <w:rsid w:val="00E47851"/>
    <w:rsid w:val="00E51707"/>
    <w:rsid w:val="00E51ED4"/>
    <w:rsid w:val="00E533BA"/>
    <w:rsid w:val="00E76371"/>
    <w:rsid w:val="00E81F28"/>
    <w:rsid w:val="00E94DFA"/>
    <w:rsid w:val="00E95451"/>
    <w:rsid w:val="00EA1FAC"/>
    <w:rsid w:val="00EB1C9F"/>
    <w:rsid w:val="00EB52E5"/>
    <w:rsid w:val="00EC379D"/>
    <w:rsid w:val="00EC3CD7"/>
    <w:rsid w:val="00ED63A6"/>
    <w:rsid w:val="00EE0BD9"/>
    <w:rsid w:val="00EE4082"/>
    <w:rsid w:val="00EE6791"/>
    <w:rsid w:val="00F044EB"/>
    <w:rsid w:val="00F057E1"/>
    <w:rsid w:val="00F365E9"/>
    <w:rsid w:val="00F36AFD"/>
    <w:rsid w:val="00F42837"/>
    <w:rsid w:val="00F47341"/>
    <w:rsid w:val="00F74903"/>
    <w:rsid w:val="00FA349B"/>
    <w:rsid w:val="00FA4EBC"/>
    <w:rsid w:val="00FB1216"/>
    <w:rsid w:val="00FB4B4E"/>
    <w:rsid w:val="00FB518E"/>
    <w:rsid w:val="00FC332E"/>
    <w:rsid w:val="00FD490F"/>
    <w:rsid w:val="00FF266B"/>
    <w:rsid w:val="00FF4FD8"/>
    <w:rsid w:val="00FF66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DFA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E94DFA"/>
    <w:pPr>
      <w:suppressLineNumbers/>
    </w:pPr>
  </w:style>
  <w:style w:type="table" w:styleId="a4">
    <w:name w:val="Table Grid"/>
    <w:basedOn w:val="a1"/>
    <w:uiPriority w:val="99"/>
    <w:rsid w:val="00630C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satz-Standardschriftart">
    <w:name w:val="Absatz-Standardschriftart"/>
    <w:uiPriority w:val="99"/>
    <w:rsid w:val="00E37AE7"/>
  </w:style>
  <w:style w:type="character" w:customStyle="1" w:styleId="WW-Absatz-Standardschriftart">
    <w:name w:val="WW-Absatz-Standardschriftart"/>
    <w:uiPriority w:val="99"/>
    <w:rsid w:val="00E37AE7"/>
  </w:style>
  <w:style w:type="character" w:customStyle="1" w:styleId="a5">
    <w:name w:val="Символ нумерации"/>
    <w:uiPriority w:val="99"/>
    <w:rsid w:val="00E37AE7"/>
  </w:style>
  <w:style w:type="paragraph" w:customStyle="1" w:styleId="a6">
    <w:name w:val="Заголовок"/>
    <w:basedOn w:val="a"/>
    <w:next w:val="a7"/>
    <w:uiPriority w:val="99"/>
    <w:rsid w:val="00E37AE7"/>
    <w:pPr>
      <w:keepNext/>
      <w:spacing w:before="240" w:after="120"/>
    </w:pPr>
    <w:rPr>
      <w:rFonts w:ascii="Arial" w:hAnsi="Arial"/>
      <w:sz w:val="28"/>
      <w:szCs w:val="28"/>
    </w:rPr>
  </w:style>
  <w:style w:type="paragraph" w:styleId="a7">
    <w:name w:val="Body Text"/>
    <w:basedOn w:val="a"/>
    <w:link w:val="a8"/>
    <w:uiPriority w:val="99"/>
    <w:rsid w:val="00E37AE7"/>
    <w:pPr>
      <w:spacing w:after="120"/>
    </w:pPr>
  </w:style>
  <w:style w:type="character" w:customStyle="1" w:styleId="a8">
    <w:name w:val="Основной текст Знак"/>
    <w:link w:val="a7"/>
    <w:uiPriority w:val="99"/>
    <w:locked/>
    <w:rsid w:val="00E37AE7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9">
    <w:name w:val="List"/>
    <w:basedOn w:val="a7"/>
    <w:uiPriority w:val="99"/>
    <w:rsid w:val="00E37AE7"/>
  </w:style>
  <w:style w:type="paragraph" w:customStyle="1" w:styleId="1">
    <w:name w:val="Название1"/>
    <w:basedOn w:val="a"/>
    <w:uiPriority w:val="99"/>
    <w:rsid w:val="00E37AE7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uiPriority w:val="99"/>
    <w:rsid w:val="00E37AE7"/>
    <w:pPr>
      <w:suppressLineNumbers/>
    </w:pPr>
  </w:style>
  <w:style w:type="paragraph" w:customStyle="1" w:styleId="aa">
    <w:name w:val="Заголовок таблицы"/>
    <w:basedOn w:val="a3"/>
    <w:uiPriority w:val="99"/>
    <w:rsid w:val="00E37AE7"/>
    <w:pPr>
      <w:jc w:val="center"/>
    </w:pPr>
    <w:rPr>
      <w:b/>
      <w:bCs/>
    </w:rPr>
  </w:style>
  <w:style w:type="paragraph" w:styleId="ab">
    <w:name w:val="Normal (Web)"/>
    <w:basedOn w:val="a"/>
    <w:uiPriority w:val="99"/>
    <w:rsid w:val="00E37AE7"/>
    <w:pPr>
      <w:spacing w:before="280" w:after="280"/>
    </w:pPr>
  </w:style>
  <w:style w:type="paragraph" w:styleId="ac">
    <w:name w:val="List Paragraph"/>
    <w:basedOn w:val="a"/>
    <w:uiPriority w:val="99"/>
    <w:qFormat/>
    <w:rsid w:val="00341107"/>
    <w:pPr>
      <w:ind w:left="720"/>
      <w:contextualSpacing/>
    </w:pPr>
    <w:rPr>
      <w:szCs w:val="21"/>
    </w:rPr>
  </w:style>
  <w:style w:type="paragraph" w:customStyle="1" w:styleId="11">
    <w:name w:val="Стиль1"/>
    <w:basedOn w:val="a"/>
    <w:autoRedefine/>
    <w:rsid w:val="003C5363"/>
    <w:pPr>
      <w:widowControl/>
      <w:tabs>
        <w:tab w:val="left" w:pos="0"/>
      </w:tabs>
      <w:suppressAutoHyphens w:val="0"/>
      <w:autoSpaceDE w:val="0"/>
      <w:autoSpaceDN w:val="0"/>
      <w:adjustRightInd w:val="0"/>
      <w:jc w:val="center"/>
    </w:pPr>
    <w:rPr>
      <w:rFonts w:ascii="Arial Narrow" w:eastAsia="Times New Roman" w:hAnsi="Arial Narrow" w:cs="Times New Roman"/>
      <w:b/>
      <w:bCs/>
      <w:color w:val="000000"/>
      <w:kern w:val="0"/>
      <w:szCs w:val="20"/>
      <w:shd w:val="clear" w:color="auto" w:fill="FFFFFF"/>
      <w:lang w:eastAsia="ru-RU" w:bidi="ar-SA"/>
    </w:rPr>
  </w:style>
  <w:style w:type="paragraph" w:styleId="ad">
    <w:name w:val="header"/>
    <w:basedOn w:val="a"/>
    <w:link w:val="ae"/>
    <w:unhideWhenUsed/>
    <w:rsid w:val="003C5363"/>
    <w:pPr>
      <w:widowControl/>
      <w:tabs>
        <w:tab w:val="left" w:pos="0"/>
        <w:tab w:val="center" w:pos="4677"/>
        <w:tab w:val="right" w:pos="9355"/>
      </w:tabs>
      <w:suppressAutoHyphens w:val="0"/>
      <w:spacing w:after="200" w:line="276" w:lineRule="auto"/>
      <w:jc w:val="center"/>
    </w:pPr>
    <w:rPr>
      <w:rFonts w:ascii="Calibri" w:eastAsia="Calibri" w:hAnsi="Calibri" w:cs="Times New Roman"/>
      <w:bCs/>
      <w:kern w:val="0"/>
      <w:sz w:val="22"/>
      <w:szCs w:val="22"/>
      <w:shd w:val="clear" w:color="auto" w:fill="FFFFFF"/>
      <w:lang w:eastAsia="en-US" w:bidi="ar-SA"/>
    </w:rPr>
  </w:style>
  <w:style w:type="character" w:customStyle="1" w:styleId="ae">
    <w:name w:val="Верхний колонтитул Знак"/>
    <w:link w:val="ad"/>
    <w:rsid w:val="003C5363"/>
    <w:rPr>
      <w:bCs/>
      <w:sz w:val="22"/>
      <w:szCs w:val="22"/>
      <w:lang w:eastAsia="en-US"/>
    </w:rPr>
  </w:style>
  <w:style w:type="paragraph" w:styleId="af">
    <w:name w:val="footer"/>
    <w:basedOn w:val="a"/>
    <w:link w:val="af0"/>
    <w:unhideWhenUsed/>
    <w:rsid w:val="003C5363"/>
    <w:pPr>
      <w:widowControl/>
      <w:tabs>
        <w:tab w:val="left" w:pos="0"/>
        <w:tab w:val="center" w:pos="4677"/>
        <w:tab w:val="right" w:pos="9355"/>
      </w:tabs>
      <w:suppressAutoHyphens w:val="0"/>
      <w:spacing w:after="200" w:line="276" w:lineRule="auto"/>
      <w:jc w:val="center"/>
    </w:pPr>
    <w:rPr>
      <w:rFonts w:ascii="Calibri" w:eastAsia="Calibri" w:hAnsi="Calibri" w:cs="Times New Roman"/>
      <w:bCs/>
      <w:kern w:val="0"/>
      <w:sz w:val="22"/>
      <w:szCs w:val="22"/>
      <w:shd w:val="clear" w:color="auto" w:fill="FFFFFF"/>
      <w:lang w:eastAsia="en-US" w:bidi="ar-SA"/>
    </w:rPr>
  </w:style>
  <w:style w:type="character" w:customStyle="1" w:styleId="af0">
    <w:name w:val="Нижний колонтитул Знак"/>
    <w:link w:val="af"/>
    <w:rsid w:val="003C5363"/>
    <w:rPr>
      <w:bCs/>
      <w:sz w:val="22"/>
      <w:szCs w:val="22"/>
      <w:lang w:eastAsia="en-US"/>
    </w:rPr>
  </w:style>
  <w:style w:type="character" w:customStyle="1" w:styleId="apple-style-span">
    <w:name w:val="apple-style-span"/>
    <w:basedOn w:val="a0"/>
    <w:rsid w:val="003C5363"/>
  </w:style>
  <w:style w:type="character" w:customStyle="1" w:styleId="apple-converted-space">
    <w:name w:val="apple-converted-space"/>
    <w:basedOn w:val="a0"/>
    <w:rsid w:val="003C5363"/>
  </w:style>
  <w:style w:type="paragraph" w:styleId="af1">
    <w:name w:val="No Spacing"/>
    <w:link w:val="af2"/>
    <w:uiPriority w:val="1"/>
    <w:qFormat/>
    <w:rsid w:val="003C5363"/>
    <w:rPr>
      <w:rFonts w:eastAsia="Times New Roman"/>
      <w:sz w:val="22"/>
      <w:szCs w:val="22"/>
      <w:lang w:eastAsia="en-US"/>
    </w:rPr>
  </w:style>
  <w:style w:type="character" w:customStyle="1" w:styleId="af2">
    <w:name w:val="Без интервала Знак"/>
    <w:link w:val="af1"/>
    <w:uiPriority w:val="1"/>
    <w:rsid w:val="003C5363"/>
    <w:rPr>
      <w:rFonts w:eastAsia="Times New Roman"/>
      <w:sz w:val="22"/>
      <w:szCs w:val="22"/>
      <w:lang w:val="ru-RU" w:eastAsia="en-US" w:bidi="ar-SA"/>
    </w:rPr>
  </w:style>
  <w:style w:type="paragraph" w:styleId="af3">
    <w:name w:val="Balloon Text"/>
    <w:basedOn w:val="a"/>
    <w:link w:val="af4"/>
    <w:rsid w:val="003C5363"/>
    <w:pPr>
      <w:widowControl/>
      <w:tabs>
        <w:tab w:val="left" w:pos="0"/>
      </w:tabs>
      <w:suppressAutoHyphens w:val="0"/>
      <w:jc w:val="center"/>
    </w:pPr>
    <w:rPr>
      <w:rFonts w:ascii="Tahoma" w:eastAsia="Times New Roman" w:hAnsi="Tahoma" w:cs="Tahoma"/>
      <w:b/>
      <w:kern w:val="0"/>
      <w:sz w:val="16"/>
      <w:szCs w:val="16"/>
      <w:lang w:eastAsia="ru-RU" w:bidi="ar-SA"/>
    </w:rPr>
  </w:style>
  <w:style w:type="character" w:customStyle="1" w:styleId="af4">
    <w:name w:val="Текст выноски Знак"/>
    <w:link w:val="af3"/>
    <w:rsid w:val="003C5363"/>
    <w:rPr>
      <w:rFonts w:ascii="Tahoma" w:eastAsia="Times New Roman" w:hAnsi="Tahoma" w:cs="Tahoma"/>
      <w:b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419C0-4852-406F-9484-33AE7E048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1728</TotalTime>
  <Pages>18</Pages>
  <Words>5006</Words>
  <Characters>35756</Characters>
  <Application>Microsoft Office Word</Application>
  <DocSecurity>0</DocSecurity>
  <Lines>297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Филимоновская СОШ</Company>
  <LinksUpToDate>false</LinksUpToDate>
  <CharactersWithSpaces>40681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Терещенко Иван Владимирович</dc:creator>
  <cp:keywords/>
  <dc:description/>
  <cp:lastModifiedBy>MAMA</cp:lastModifiedBy>
  <cp:revision>138</cp:revision>
  <cp:lastPrinted>2017-09-04T22:51:00Z</cp:lastPrinted>
  <dcterms:created xsi:type="dcterms:W3CDTF">2013-02-11T18:04:00Z</dcterms:created>
  <dcterms:modified xsi:type="dcterms:W3CDTF">2019-08-26T00:43:00Z</dcterms:modified>
</cp:coreProperties>
</file>